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0B382" w14:textId="1218CEFA" w:rsidR="001A13B7" w:rsidRPr="00F918F6" w:rsidRDefault="00E06D86" w:rsidP="00F918F6">
      <w:pPr>
        <w:spacing w:line="276" w:lineRule="auto"/>
        <w:jc w:val="center"/>
        <w:rPr>
          <w:rFonts w:ascii="Verdana" w:hAnsi="Verdana"/>
          <w:b/>
          <w:bCs/>
          <w:color w:val="000000"/>
          <w:sz w:val="18"/>
          <w:szCs w:val="18"/>
        </w:rPr>
      </w:pPr>
      <w:bookmarkStart w:id="0" w:name="_Hlk82473550"/>
      <w:r>
        <w:rPr>
          <w:rFonts w:ascii="Verdana" w:hAnsi="Verdana"/>
          <w:b/>
          <w:bCs/>
          <w:color w:val="000000"/>
          <w:sz w:val="18"/>
          <w:szCs w:val="18"/>
        </w:rPr>
        <w:t xml:space="preserve">ANEXO III - </w:t>
      </w:r>
      <w:r w:rsidR="001A13B7" w:rsidRPr="00F918F6">
        <w:rPr>
          <w:rFonts w:ascii="Verdana" w:hAnsi="Verdana"/>
          <w:b/>
          <w:bCs/>
          <w:color w:val="000000"/>
          <w:sz w:val="18"/>
          <w:szCs w:val="18"/>
        </w:rPr>
        <w:t>PROPOSTA DE PREÇOS</w:t>
      </w:r>
    </w:p>
    <w:p w14:paraId="5B9342AA" w14:textId="77777777" w:rsidR="001A13B7" w:rsidRPr="00BD4A7A" w:rsidRDefault="001A13B7" w:rsidP="00BD4A7A">
      <w:pPr>
        <w:spacing w:line="276" w:lineRule="auto"/>
        <w:jc w:val="both"/>
        <w:rPr>
          <w:rFonts w:ascii="Verdana" w:hAnsi="Verdana"/>
          <w:color w:val="000000"/>
          <w:sz w:val="18"/>
          <w:szCs w:val="18"/>
        </w:rPr>
      </w:pPr>
    </w:p>
    <w:p w14:paraId="3B7155B1" w14:textId="6CA0C4A8" w:rsidR="001A13B7" w:rsidRPr="00BD4A7A" w:rsidRDefault="001A13B7" w:rsidP="00BD4A7A">
      <w:pPr>
        <w:spacing w:line="276" w:lineRule="auto"/>
        <w:jc w:val="both"/>
        <w:rPr>
          <w:rFonts w:ascii="Verdana" w:hAnsi="Verdana"/>
          <w:sz w:val="18"/>
          <w:szCs w:val="18"/>
        </w:rPr>
      </w:pPr>
      <w:r w:rsidRPr="00BD4A7A">
        <w:rPr>
          <w:rFonts w:ascii="Verdana" w:hAnsi="Verdana"/>
          <w:color w:val="000000"/>
          <w:sz w:val="18"/>
          <w:szCs w:val="18"/>
        </w:rPr>
        <w:t xml:space="preserve">Referência: Concorrência Eletrônica nº </w:t>
      </w:r>
      <w:r w:rsidRPr="00BD4A7A">
        <w:rPr>
          <w:rFonts w:ascii="Verdana" w:hAnsi="Verdana"/>
          <w:color w:val="000000"/>
          <w:spacing w:val="-3"/>
          <w:sz w:val="18"/>
          <w:szCs w:val="18"/>
        </w:rPr>
        <w:t>00</w:t>
      </w:r>
      <w:r w:rsidR="00003011">
        <w:rPr>
          <w:rFonts w:ascii="Verdana" w:hAnsi="Verdana"/>
          <w:color w:val="000000"/>
          <w:spacing w:val="-3"/>
          <w:sz w:val="18"/>
          <w:szCs w:val="18"/>
        </w:rPr>
        <w:t>2</w:t>
      </w:r>
      <w:r w:rsidRPr="00BD4A7A">
        <w:rPr>
          <w:rFonts w:ascii="Verdana" w:hAnsi="Verdana"/>
          <w:color w:val="000000"/>
          <w:spacing w:val="-3"/>
          <w:sz w:val="18"/>
          <w:szCs w:val="18"/>
        </w:rPr>
        <w:t>/2025</w:t>
      </w:r>
    </w:p>
    <w:p w14:paraId="05F12A4A" w14:textId="77777777" w:rsidR="001A13B7" w:rsidRPr="00BD4A7A" w:rsidRDefault="001A13B7" w:rsidP="00BD4A7A">
      <w:pPr>
        <w:spacing w:line="276" w:lineRule="auto"/>
        <w:jc w:val="both"/>
        <w:rPr>
          <w:rFonts w:ascii="Verdana" w:hAnsi="Verdana"/>
          <w:sz w:val="18"/>
          <w:szCs w:val="18"/>
        </w:rPr>
      </w:pPr>
    </w:p>
    <w:p w14:paraId="0FF01B33" w14:textId="77777777" w:rsidR="001A13B7" w:rsidRPr="00BD4A7A" w:rsidRDefault="001A13B7" w:rsidP="00BD4A7A">
      <w:pPr>
        <w:spacing w:line="276" w:lineRule="auto"/>
        <w:jc w:val="both"/>
        <w:rPr>
          <w:rFonts w:ascii="Verdana" w:hAnsi="Verdana"/>
          <w:sz w:val="18"/>
          <w:szCs w:val="18"/>
        </w:rPr>
      </w:pPr>
      <w:r w:rsidRPr="00BD4A7A">
        <w:rPr>
          <w:rFonts w:ascii="Verdana" w:hAnsi="Verdana"/>
          <w:sz w:val="18"/>
          <w:szCs w:val="18"/>
        </w:rPr>
        <w:t>À Prefeitura Municipal de Marechal Floriano – ES</w:t>
      </w:r>
    </w:p>
    <w:p w14:paraId="61881375" w14:textId="77777777" w:rsidR="001A13B7" w:rsidRPr="00BD4A7A" w:rsidRDefault="001A13B7" w:rsidP="00BD4A7A">
      <w:pPr>
        <w:spacing w:line="276" w:lineRule="auto"/>
        <w:jc w:val="both"/>
        <w:rPr>
          <w:rFonts w:ascii="Verdana" w:hAnsi="Verdana"/>
          <w:sz w:val="18"/>
          <w:szCs w:val="18"/>
        </w:rPr>
      </w:pPr>
    </w:p>
    <w:p w14:paraId="00B642DE" w14:textId="181823B1" w:rsidR="00003011" w:rsidRPr="006718B0" w:rsidRDefault="001A13B7" w:rsidP="00003011">
      <w:pPr>
        <w:spacing w:line="276" w:lineRule="auto"/>
        <w:jc w:val="both"/>
        <w:rPr>
          <w:rFonts w:ascii="Verdana" w:hAnsi="Verdana" w:cs="Arial"/>
          <w:b/>
          <w:bCs/>
          <w:sz w:val="18"/>
          <w:szCs w:val="18"/>
        </w:rPr>
      </w:pPr>
      <w:r w:rsidRPr="00BD4A7A">
        <w:rPr>
          <w:rFonts w:ascii="Verdana" w:hAnsi="Verdana"/>
          <w:sz w:val="18"/>
          <w:szCs w:val="18"/>
        </w:rPr>
        <w:t>Proposta que faz a empresa (</w:t>
      </w:r>
      <w:r w:rsidRPr="00BD4A7A">
        <w:rPr>
          <w:rFonts w:ascii="Verdana" w:hAnsi="Verdana" w:cstheme="minorHAnsi"/>
          <w:sz w:val="18"/>
          <w:szCs w:val="18"/>
        </w:rPr>
        <w:t>Nome da Empresa), (CNPJ), (Endereço completo), (</w:t>
      </w:r>
      <w:r w:rsidRPr="00BD4A7A">
        <w:rPr>
          <w:rFonts w:ascii="Verdana" w:hAnsi="Verdana" w:cstheme="minorBidi"/>
          <w:sz w:val="18"/>
          <w:szCs w:val="18"/>
        </w:rPr>
        <w:t>CEP), (Cidade), (Estado), (</w:t>
      </w:r>
      <w:r w:rsidRPr="00BD4A7A">
        <w:rPr>
          <w:rFonts w:ascii="Verdana" w:hAnsi="Verdana" w:cstheme="minorHAnsi"/>
          <w:sz w:val="18"/>
          <w:szCs w:val="18"/>
        </w:rPr>
        <w:t xml:space="preserve">Telefone), </w:t>
      </w:r>
      <w:r w:rsidR="00914976">
        <w:rPr>
          <w:rFonts w:ascii="Verdana" w:hAnsi="Verdana" w:cstheme="minorHAnsi"/>
          <w:sz w:val="18"/>
          <w:szCs w:val="18"/>
        </w:rPr>
        <w:t>(</w:t>
      </w:r>
      <w:r w:rsidRPr="00BD4A7A">
        <w:rPr>
          <w:rFonts w:ascii="Verdana" w:hAnsi="Verdana" w:cstheme="minorHAnsi"/>
          <w:sz w:val="18"/>
          <w:szCs w:val="18"/>
        </w:rPr>
        <w:t>E-mail</w:t>
      </w:r>
      <w:r w:rsidR="00914976">
        <w:rPr>
          <w:rFonts w:ascii="Verdana" w:hAnsi="Verdana" w:cstheme="minorHAnsi"/>
          <w:sz w:val="18"/>
          <w:szCs w:val="18"/>
        </w:rPr>
        <w:t>)</w:t>
      </w:r>
      <w:r w:rsidRPr="00BD4A7A">
        <w:rPr>
          <w:rFonts w:ascii="Verdana" w:hAnsi="Verdana" w:cstheme="minorHAnsi"/>
          <w:sz w:val="18"/>
          <w:szCs w:val="18"/>
        </w:rPr>
        <w:t xml:space="preserve"> </w:t>
      </w:r>
      <w:r w:rsidR="00914976">
        <w:rPr>
          <w:rFonts w:ascii="Verdana" w:hAnsi="Verdana" w:cstheme="minorHAnsi"/>
          <w:sz w:val="18"/>
          <w:szCs w:val="18"/>
        </w:rPr>
        <w:t>p</w:t>
      </w:r>
      <w:r w:rsidRPr="00BD4A7A">
        <w:rPr>
          <w:rFonts w:ascii="Verdana" w:hAnsi="Verdana"/>
          <w:sz w:val="18"/>
          <w:szCs w:val="18"/>
        </w:rPr>
        <w:t xml:space="preserve">ara </w:t>
      </w:r>
      <w:r w:rsidRPr="00BD4A7A">
        <w:rPr>
          <w:rFonts w:ascii="Verdana" w:eastAsia="Segoe UI" w:hAnsi="Verdana"/>
          <w:sz w:val="18"/>
          <w:szCs w:val="18"/>
        </w:rPr>
        <w:t>XXXXXXXXXXX</w:t>
      </w:r>
      <w:r w:rsidR="00003011">
        <w:rPr>
          <w:rFonts w:ascii="Verdana" w:eastAsia="Segoe UI" w:hAnsi="Verdana"/>
          <w:sz w:val="18"/>
          <w:szCs w:val="18"/>
        </w:rPr>
        <w:t xml:space="preserve">, no valor de R$ </w:t>
      </w:r>
      <w:proofErr w:type="spellStart"/>
      <w:r w:rsidR="00003011">
        <w:rPr>
          <w:rFonts w:ascii="Verdana" w:eastAsia="Segoe UI" w:hAnsi="Verdana"/>
          <w:sz w:val="18"/>
          <w:szCs w:val="18"/>
        </w:rPr>
        <w:t>xxxxxx</w:t>
      </w:r>
      <w:proofErr w:type="spellEnd"/>
      <w:r w:rsidR="00003011">
        <w:rPr>
          <w:rFonts w:ascii="Verdana" w:eastAsia="Segoe UI" w:hAnsi="Verdana"/>
          <w:sz w:val="18"/>
          <w:szCs w:val="18"/>
        </w:rPr>
        <w:t xml:space="preserve"> (</w:t>
      </w:r>
      <w:proofErr w:type="spellStart"/>
      <w:r w:rsidR="00003011">
        <w:rPr>
          <w:rFonts w:ascii="Verdana" w:eastAsia="Segoe UI" w:hAnsi="Verdana"/>
          <w:sz w:val="18"/>
          <w:szCs w:val="18"/>
        </w:rPr>
        <w:t>xxxxx</w:t>
      </w:r>
      <w:proofErr w:type="spellEnd"/>
      <w:r w:rsidR="00003011">
        <w:rPr>
          <w:rFonts w:ascii="Verdana" w:eastAsia="Segoe UI" w:hAnsi="Verdana"/>
          <w:sz w:val="18"/>
          <w:szCs w:val="18"/>
        </w:rPr>
        <w:t>), conforme</w:t>
      </w:r>
      <w:r w:rsidR="00003011" w:rsidRPr="00003011">
        <w:rPr>
          <w:rFonts w:ascii="Verdana" w:eastAsia="Segoe UI" w:hAnsi="Verdana"/>
          <w:sz w:val="18"/>
          <w:szCs w:val="18"/>
        </w:rPr>
        <w:t xml:space="preserve"> </w:t>
      </w:r>
      <w:r w:rsidR="00003011" w:rsidRPr="00003011">
        <w:rPr>
          <w:rFonts w:ascii="Verdana" w:hAnsi="Verdana"/>
          <w:sz w:val="18"/>
          <w:szCs w:val="18"/>
        </w:rPr>
        <w:t>planilha e cronograma</w:t>
      </w:r>
      <w:r w:rsidR="00D673C2">
        <w:rPr>
          <w:rFonts w:ascii="Verdana" w:hAnsi="Verdana"/>
          <w:sz w:val="18"/>
          <w:szCs w:val="18"/>
        </w:rPr>
        <w:t xml:space="preserve"> </w:t>
      </w:r>
      <w:r w:rsidR="00527A32">
        <w:rPr>
          <w:rFonts w:ascii="Verdana" w:hAnsi="Verdana"/>
          <w:sz w:val="18"/>
          <w:szCs w:val="18"/>
        </w:rPr>
        <w:t>constante n</w:t>
      </w:r>
      <w:r w:rsidR="00D673C2">
        <w:rPr>
          <w:rFonts w:ascii="Verdana" w:hAnsi="Verdana"/>
          <w:sz w:val="18"/>
          <w:szCs w:val="18"/>
        </w:rPr>
        <w:t xml:space="preserve">o </w:t>
      </w:r>
      <w:r w:rsidR="00003011" w:rsidRPr="00003011">
        <w:rPr>
          <w:rFonts w:ascii="Verdana" w:hAnsi="Verdana"/>
          <w:sz w:val="18"/>
          <w:szCs w:val="18"/>
        </w:rPr>
        <w:t>ANEXO II.</w:t>
      </w:r>
    </w:p>
    <w:p w14:paraId="349153BA" w14:textId="77777777" w:rsidR="001A13B7" w:rsidRPr="00BD4A7A" w:rsidRDefault="001A13B7" w:rsidP="00BD4A7A">
      <w:pPr>
        <w:spacing w:line="276" w:lineRule="auto"/>
        <w:jc w:val="both"/>
        <w:rPr>
          <w:rFonts w:ascii="Verdana" w:hAnsi="Verdana"/>
          <w:sz w:val="18"/>
          <w:szCs w:val="18"/>
        </w:rPr>
      </w:pPr>
    </w:p>
    <w:p w14:paraId="4645E641" w14:textId="77777777" w:rsidR="001A13B7" w:rsidRPr="00BD4A7A" w:rsidRDefault="001A13B7" w:rsidP="00BD4A7A">
      <w:pPr>
        <w:spacing w:line="276" w:lineRule="auto"/>
        <w:jc w:val="both"/>
        <w:rPr>
          <w:rFonts w:ascii="Verdana" w:hAnsi="Verdana"/>
          <w:sz w:val="18"/>
          <w:szCs w:val="18"/>
        </w:rPr>
      </w:pPr>
      <w:r w:rsidRPr="00BD4A7A">
        <w:rPr>
          <w:rFonts w:ascii="Verdana" w:hAnsi="Verdana"/>
          <w:sz w:val="18"/>
          <w:szCs w:val="18"/>
        </w:rPr>
        <w:t>Igualmente, declaramos que:</w:t>
      </w:r>
    </w:p>
    <w:p w14:paraId="029F23BC" w14:textId="77777777" w:rsidR="001A13B7" w:rsidRPr="00BD4A7A" w:rsidRDefault="001A13B7" w:rsidP="00BD4A7A">
      <w:pPr>
        <w:spacing w:line="276" w:lineRule="auto"/>
        <w:jc w:val="both"/>
        <w:rPr>
          <w:rFonts w:ascii="Verdana" w:hAnsi="Verdana"/>
          <w:sz w:val="18"/>
          <w:szCs w:val="18"/>
        </w:rPr>
      </w:pPr>
    </w:p>
    <w:p w14:paraId="2E2A87CA" w14:textId="4C81FE83" w:rsidR="001A13B7" w:rsidRPr="005A751E" w:rsidRDefault="003B2B75" w:rsidP="005A751E">
      <w:pPr>
        <w:pStyle w:val="PargrafodaLista"/>
        <w:numPr>
          <w:ilvl w:val="0"/>
          <w:numId w:val="26"/>
        </w:numPr>
        <w:spacing w:line="276" w:lineRule="auto"/>
        <w:jc w:val="both"/>
        <w:rPr>
          <w:rFonts w:ascii="Verdana" w:hAnsi="Verdana"/>
          <w:sz w:val="18"/>
          <w:szCs w:val="18"/>
        </w:rPr>
      </w:pPr>
      <w:r>
        <w:rPr>
          <w:rFonts w:ascii="Verdana" w:hAnsi="Verdana"/>
          <w:sz w:val="18"/>
          <w:szCs w:val="18"/>
        </w:rPr>
        <w:t>e</w:t>
      </w:r>
      <w:r w:rsidR="001A13B7" w:rsidRPr="005A751E">
        <w:rPr>
          <w:rFonts w:ascii="Verdana" w:hAnsi="Verdana"/>
          <w:sz w:val="18"/>
          <w:szCs w:val="18"/>
        </w:rPr>
        <w:t>sta proposta é válida por 6</w:t>
      </w:r>
      <w:r w:rsidR="001A13B7" w:rsidRPr="005A751E">
        <w:rPr>
          <w:rFonts w:ascii="Verdana" w:eastAsia="Segoe UI" w:hAnsi="Verdana"/>
          <w:color w:val="000000"/>
          <w:sz w:val="18"/>
          <w:szCs w:val="18"/>
        </w:rPr>
        <w:t>0</w:t>
      </w:r>
      <w:r w:rsidR="001A13B7" w:rsidRPr="005A751E">
        <w:rPr>
          <w:rFonts w:ascii="Verdana" w:hAnsi="Verdana"/>
          <w:color w:val="000000"/>
          <w:sz w:val="18"/>
          <w:szCs w:val="18"/>
        </w:rPr>
        <w:t xml:space="preserve"> (</w:t>
      </w:r>
      <w:r w:rsidR="001A13B7" w:rsidRPr="005A751E">
        <w:rPr>
          <w:rFonts w:ascii="Verdana" w:eastAsia="Segoe UI" w:hAnsi="Verdana"/>
          <w:color w:val="000000"/>
          <w:sz w:val="18"/>
          <w:szCs w:val="18"/>
        </w:rPr>
        <w:t>sessenta</w:t>
      </w:r>
      <w:r w:rsidR="001A13B7" w:rsidRPr="005A751E">
        <w:rPr>
          <w:rFonts w:ascii="Verdana" w:hAnsi="Verdana"/>
          <w:color w:val="000000"/>
          <w:sz w:val="18"/>
          <w:szCs w:val="18"/>
        </w:rPr>
        <w:t>) dias</w:t>
      </w:r>
      <w:r w:rsidR="001A13B7" w:rsidRPr="005A751E">
        <w:rPr>
          <w:rFonts w:ascii="Verdana" w:hAnsi="Verdana"/>
          <w:sz w:val="18"/>
          <w:szCs w:val="18"/>
        </w:rPr>
        <w:t>, contados da data de sua apresentação.</w:t>
      </w:r>
    </w:p>
    <w:p w14:paraId="3B4C7935" w14:textId="5671973C" w:rsidR="001A13B7" w:rsidRPr="005A751E" w:rsidRDefault="003B2B75" w:rsidP="005A751E">
      <w:pPr>
        <w:pStyle w:val="PargrafodaLista"/>
        <w:widowControl w:val="0"/>
        <w:numPr>
          <w:ilvl w:val="0"/>
          <w:numId w:val="26"/>
        </w:numPr>
        <w:spacing w:line="276" w:lineRule="auto"/>
        <w:jc w:val="both"/>
        <w:rPr>
          <w:rFonts w:ascii="Verdana" w:hAnsi="Verdana" w:cstheme="minorHAnsi"/>
          <w:b/>
          <w:sz w:val="18"/>
          <w:szCs w:val="18"/>
        </w:rPr>
      </w:pPr>
      <w:r>
        <w:rPr>
          <w:rFonts w:ascii="Verdana" w:hAnsi="Verdana" w:cstheme="minorHAnsi"/>
          <w:sz w:val="18"/>
          <w:szCs w:val="18"/>
        </w:rPr>
        <w:t>e</w:t>
      </w:r>
      <w:r w:rsidR="001A13B7" w:rsidRPr="005A751E">
        <w:rPr>
          <w:rFonts w:ascii="Verdana" w:hAnsi="Verdana" w:cstheme="minorHAnsi"/>
          <w:sz w:val="18"/>
          <w:szCs w:val="18"/>
        </w:rPr>
        <w:t>stão incluídas nos preços cotados todas as despesas com impostos, taxas, fretes, e quaisquer outras que venham a incidir.</w:t>
      </w:r>
    </w:p>
    <w:p w14:paraId="504BCAFB" w14:textId="13F0F12B" w:rsidR="001A13B7" w:rsidRPr="005A751E" w:rsidRDefault="003B2B75" w:rsidP="005A751E">
      <w:pPr>
        <w:pStyle w:val="PargrafodaLista"/>
        <w:numPr>
          <w:ilvl w:val="0"/>
          <w:numId w:val="26"/>
        </w:numPr>
        <w:spacing w:line="276" w:lineRule="auto"/>
        <w:jc w:val="both"/>
        <w:rPr>
          <w:rFonts w:ascii="Verdana" w:hAnsi="Verdana"/>
          <w:sz w:val="18"/>
          <w:szCs w:val="18"/>
        </w:rPr>
      </w:pPr>
      <w:r>
        <w:rPr>
          <w:rFonts w:ascii="Verdana" w:hAnsi="Verdana"/>
          <w:sz w:val="18"/>
          <w:szCs w:val="18"/>
        </w:rPr>
        <w:t>t</w:t>
      </w:r>
      <w:r w:rsidR="001A13B7" w:rsidRPr="005A751E">
        <w:rPr>
          <w:rFonts w:ascii="Verdana" w:hAnsi="Verdana"/>
          <w:sz w:val="18"/>
          <w:szCs w:val="18"/>
        </w:rPr>
        <w:t>omamos conhecimento e concordamos integralmente com todas as condições estabelecidas neste Edital, inclusive seus anexos, obrigando-se ao cumprimento de todas as exigências nele contidas.</w:t>
      </w:r>
    </w:p>
    <w:p w14:paraId="073B0F08" w14:textId="77777777" w:rsidR="005A751E" w:rsidRPr="00BD4A7A" w:rsidRDefault="005A751E" w:rsidP="005A751E">
      <w:pPr>
        <w:pStyle w:val="PargrafodaLista"/>
        <w:widowControl w:val="0"/>
        <w:numPr>
          <w:ilvl w:val="0"/>
          <w:numId w:val="26"/>
        </w:numPr>
        <w:tabs>
          <w:tab w:val="left" w:pos="284"/>
        </w:tabs>
        <w:overflowPunct/>
        <w:spacing w:line="276" w:lineRule="auto"/>
        <w:jc w:val="both"/>
        <w:rPr>
          <w:rFonts w:ascii="Verdana" w:hAnsi="Verdana"/>
          <w:sz w:val="18"/>
          <w:szCs w:val="18"/>
        </w:rPr>
      </w:pPr>
      <w:r w:rsidRPr="00F332D8">
        <w:rPr>
          <w:rFonts w:ascii="Verdana" w:hAnsi="Verdana"/>
          <w:sz w:val="18"/>
          <w:szCs w:val="18"/>
        </w:rPr>
        <w:t>não foi declarada inidônea para licitar ou contratar com a Administração Pública e que até a presente data inexistem fatos impeditivos para sua habilitação no presente processo, ciente da obrigatoriedade de declarar ocorrências posteriores;</w:t>
      </w:r>
    </w:p>
    <w:p w14:paraId="7FBC5901" w14:textId="77777777" w:rsidR="005A751E" w:rsidRPr="00BD4A7A" w:rsidRDefault="005A751E" w:rsidP="005A751E">
      <w:pPr>
        <w:pStyle w:val="PargrafodaLista"/>
        <w:widowControl w:val="0"/>
        <w:numPr>
          <w:ilvl w:val="0"/>
          <w:numId w:val="26"/>
        </w:numPr>
        <w:tabs>
          <w:tab w:val="left" w:pos="284"/>
        </w:tabs>
        <w:overflowPunct/>
        <w:spacing w:line="276" w:lineRule="auto"/>
        <w:jc w:val="both"/>
        <w:rPr>
          <w:rFonts w:ascii="Verdana" w:hAnsi="Verdana"/>
          <w:sz w:val="18"/>
          <w:szCs w:val="18"/>
        </w:rPr>
      </w:pPr>
      <w:r w:rsidRPr="00F332D8">
        <w:rPr>
          <w:rFonts w:ascii="Verdana" w:hAnsi="Verdana"/>
          <w:sz w:val="18"/>
          <w:szCs w:val="18"/>
        </w:rPr>
        <w:t>conhece as especificações do objeto e os termos constantes neste Aviso e seu(s) Anexos, e que, concorda com todos os termos constantes no mesmo e ainda, que possui todas as condições para atender e cumprir as exigências de fornecimento então contidas;</w:t>
      </w:r>
    </w:p>
    <w:p w14:paraId="77AF76EB" w14:textId="77777777" w:rsidR="005A751E" w:rsidRPr="00BD4A7A" w:rsidRDefault="005A751E" w:rsidP="005A751E">
      <w:pPr>
        <w:pStyle w:val="PargrafodaLista"/>
        <w:widowControl w:val="0"/>
        <w:numPr>
          <w:ilvl w:val="0"/>
          <w:numId w:val="26"/>
        </w:numPr>
        <w:tabs>
          <w:tab w:val="left" w:pos="284"/>
        </w:tabs>
        <w:overflowPunct/>
        <w:spacing w:line="276" w:lineRule="auto"/>
        <w:jc w:val="both"/>
        <w:rPr>
          <w:rFonts w:ascii="Verdana" w:hAnsi="Verdana"/>
          <w:sz w:val="18"/>
          <w:szCs w:val="18"/>
        </w:rPr>
      </w:pPr>
      <w:r w:rsidRPr="00F332D8">
        <w:rPr>
          <w:rFonts w:ascii="Verdana" w:hAnsi="Verdana"/>
          <w:sz w:val="18"/>
          <w:szCs w:val="18"/>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1720371" w14:textId="77777777" w:rsidR="005A751E" w:rsidRPr="00BD4A7A" w:rsidRDefault="005A751E" w:rsidP="005A751E">
      <w:pPr>
        <w:pStyle w:val="PargrafodaLista"/>
        <w:widowControl w:val="0"/>
        <w:numPr>
          <w:ilvl w:val="0"/>
          <w:numId w:val="26"/>
        </w:numPr>
        <w:tabs>
          <w:tab w:val="left" w:pos="284"/>
        </w:tabs>
        <w:overflowPunct/>
        <w:spacing w:line="276" w:lineRule="auto"/>
        <w:jc w:val="both"/>
        <w:rPr>
          <w:rFonts w:ascii="Verdana" w:hAnsi="Verdana"/>
          <w:sz w:val="18"/>
          <w:szCs w:val="18"/>
        </w:rPr>
      </w:pPr>
      <w:r w:rsidRPr="00F332D8">
        <w:rPr>
          <w:rFonts w:ascii="Verdana" w:hAnsi="Verdana"/>
          <w:sz w:val="18"/>
          <w:szCs w:val="18"/>
        </w:rPr>
        <w:t>cumpre as exigências de reserva de cargos para pessoas com deficiência e para reabilitados da Previdência Social, previstas em lei e em outras normas específicas;</w:t>
      </w:r>
    </w:p>
    <w:p w14:paraId="2DFAD973" w14:textId="77777777" w:rsidR="005A751E" w:rsidRPr="005A751E" w:rsidRDefault="005A751E" w:rsidP="003B2B75">
      <w:pPr>
        <w:pStyle w:val="PargrafodaLista"/>
        <w:widowControl w:val="0"/>
        <w:numPr>
          <w:ilvl w:val="0"/>
          <w:numId w:val="26"/>
        </w:numPr>
        <w:tabs>
          <w:tab w:val="left" w:pos="709"/>
        </w:tabs>
        <w:overflowPunct/>
        <w:spacing w:line="276" w:lineRule="auto"/>
        <w:ind w:left="709" w:hanging="349"/>
        <w:jc w:val="both"/>
        <w:rPr>
          <w:rFonts w:ascii="Verdana" w:hAnsi="Verdana"/>
          <w:sz w:val="18"/>
          <w:szCs w:val="18"/>
        </w:rPr>
      </w:pPr>
      <w:r w:rsidRPr="005A751E">
        <w:rPr>
          <w:rFonts w:ascii="Verdana" w:hAnsi="Verdana"/>
          <w:sz w:val="18"/>
          <w:szCs w:val="18"/>
        </w:rPr>
        <w:t>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das propostas.</w:t>
      </w:r>
    </w:p>
    <w:p w14:paraId="0B74CAA0" w14:textId="74215777" w:rsidR="005A751E" w:rsidRPr="005A751E" w:rsidRDefault="005A751E" w:rsidP="005A751E">
      <w:pPr>
        <w:pStyle w:val="PargrafodaLista"/>
        <w:widowControl w:val="0"/>
        <w:numPr>
          <w:ilvl w:val="0"/>
          <w:numId w:val="26"/>
        </w:numPr>
        <w:overflowPunct/>
        <w:spacing w:line="276" w:lineRule="auto"/>
        <w:jc w:val="both"/>
        <w:rPr>
          <w:rFonts w:ascii="Verdana" w:hAnsi="Verdana"/>
          <w:sz w:val="18"/>
          <w:szCs w:val="18"/>
        </w:rPr>
      </w:pPr>
      <w:r w:rsidRPr="005A751E">
        <w:rPr>
          <w:rFonts w:ascii="Verdana" w:hAnsi="Verdana"/>
          <w:sz w:val="18"/>
          <w:szCs w:val="18"/>
        </w:rPr>
        <w:t xml:space="preserve">o endereço correto, em caso de qualquer comunicação futura referente a este processo de contratação direta, bem como em caso de eventual contratação, é: </w:t>
      </w:r>
      <w:proofErr w:type="spellStart"/>
      <w:r w:rsidR="003B2B75">
        <w:rPr>
          <w:rFonts w:ascii="Verdana" w:hAnsi="Verdana"/>
          <w:sz w:val="18"/>
          <w:szCs w:val="18"/>
        </w:rPr>
        <w:t>xxxxx</w:t>
      </w:r>
      <w:proofErr w:type="spellEnd"/>
      <w:r w:rsidR="003B2B75">
        <w:rPr>
          <w:rFonts w:ascii="Verdana" w:hAnsi="Verdana"/>
          <w:sz w:val="18"/>
          <w:szCs w:val="18"/>
        </w:rPr>
        <w:t>,</w:t>
      </w:r>
      <w:r w:rsidRPr="005A751E">
        <w:rPr>
          <w:rFonts w:ascii="Verdana" w:hAnsi="Verdana"/>
          <w:sz w:val="18"/>
          <w:szCs w:val="18"/>
        </w:rPr>
        <w:t xml:space="preserve"> E-mail: </w:t>
      </w:r>
      <w:proofErr w:type="spellStart"/>
      <w:r w:rsidR="003B2B75">
        <w:rPr>
          <w:rFonts w:ascii="Verdana" w:hAnsi="Verdana"/>
          <w:sz w:val="18"/>
          <w:szCs w:val="18"/>
        </w:rPr>
        <w:t>xxxxx</w:t>
      </w:r>
      <w:proofErr w:type="spellEnd"/>
      <w:r w:rsidR="003B2B75">
        <w:rPr>
          <w:rFonts w:ascii="Verdana" w:hAnsi="Verdana"/>
          <w:sz w:val="18"/>
          <w:szCs w:val="18"/>
        </w:rPr>
        <w:t>,</w:t>
      </w:r>
      <w:r w:rsidRPr="005A751E">
        <w:rPr>
          <w:rFonts w:ascii="Verdana" w:hAnsi="Verdana"/>
          <w:sz w:val="18"/>
          <w:szCs w:val="18"/>
        </w:rPr>
        <w:t xml:space="preserve"> Telefone: </w:t>
      </w:r>
      <w:proofErr w:type="spellStart"/>
      <w:r w:rsidR="003B2B75">
        <w:rPr>
          <w:rFonts w:ascii="Verdana" w:hAnsi="Verdana"/>
          <w:sz w:val="18"/>
          <w:szCs w:val="18"/>
        </w:rPr>
        <w:t>xxxx</w:t>
      </w:r>
      <w:proofErr w:type="spellEnd"/>
      <w:r w:rsidRPr="005A751E">
        <w:rPr>
          <w:rFonts w:ascii="Verdana" w:hAnsi="Verdana"/>
          <w:sz w:val="18"/>
          <w:szCs w:val="18"/>
        </w:rPr>
        <w:t>.</w:t>
      </w:r>
    </w:p>
    <w:p w14:paraId="1A8E184C" w14:textId="24291114" w:rsidR="005A751E" w:rsidRPr="00F332D8" w:rsidRDefault="005A751E" w:rsidP="003B2B75">
      <w:pPr>
        <w:pStyle w:val="Corpodetexto"/>
        <w:numPr>
          <w:ilvl w:val="0"/>
          <w:numId w:val="26"/>
        </w:numPr>
        <w:tabs>
          <w:tab w:val="left" w:pos="709"/>
        </w:tabs>
        <w:overflowPunct/>
        <w:spacing w:line="276" w:lineRule="auto"/>
        <w:rPr>
          <w:rFonts w:ascii="Verdana" w:hAnsi="Verdana"/>
          <w:color w:val="auto"/>
          <w:sz w:val="18"/>
          <w:szCs w:val="18"/>
        </w:rPr>
      </w:pPr>
      <w:r w:rsidRPr="00F332D8">
        <w:rPr>
          <w:rFonts w:ascii="Verdana" w:hAnsi="Verdana"/>
          <w:color w:val="auto"/>
          <w:sz w:val="18"/>
          <w:szCs w:val="18"/>
        </w:rPr>
        <w:t>Nomeou e constituiu o(a) senhor(a)</w:t>
      </w:r>
      <w:r w:rsidR="003B2B75">
        <w:rPr>
          <w:rFonts w:ascii="Verdana" w:hAnsi="Verdana"/>
          <w:color w:val="auto"/>
          <w:sz w:val="18"/>
          <w:szCs w:val="18"/>
        </w:rPr>
        <w:t xml:space="preserve"> </w:t>
      </w:r>
      <w:proofErr w:type="spellStart"/>
      <w:r w:rsidR="003B2B75">
        <w:rPr>
          <w:rFonts w:ascii="Verdana" w:hAnsi="Verdana"/>
          <w:color w:val="auto"/>
          <w:sz w:val="18"/>
          <w:szCs w:val="18"/>
        </w:rPr>
        <w:t>xxxxxx</w:t>
      </w:r>
      <w:proofErr w:type="spellEnd"/>
      <w:r w:rsidR="003B2B75">
        <w:rPr>
          <w:rFonts w:ascii="Verdana" w:hAnsi="Verdana"/>
          <w:color w:val="auto"/>
          <w:sz w:val="18"/>
          <w:szCs w:val="18"/>
        </w:rPr>
        <w:t>,</w:t>
      </w:r>
      <w:r w:rsidRPr="00F332D8">
        <w:rPr>
          <w:rFonts w:ascii="Verdana" w:hAnsi="Verdana"/>
          <w:color w:val="auto"/>
          <w:sz w:val="18"/>
          <w:szCs w:val="18"/>
        </w:rPr>
        <w:t xml:space="preserve"> portador(a) do CPF/MF sob n.º </w:t>
      </w:r>
      <w:proofErr w:type="spellStart"/>
      <w:r w:rsidR="003B2B75">
        <w:rPr>
          <w:rFonts w:ascii="Verdana" w:hAnsi="Verdana"/>
          <w:color w:val="auto"/>
          <w:sz w:val="18"/>
          <w:szCs w:val="18"/>
        </w:rPr>
        <w:t>xxxxx</w:t>
      </w:r>
      <w:proofErr w:type="spellEnd"/>
      <w:r w:rsidR="003B2B75">
        <w:rPr>
          <w:rFonts w:ascii="Verdana" w:hAnsi="Verdana"/>
          <w:color w:val="auto"/>
          <w:sz w:val="18"/>
          <w:szCs w:val="18"/>
        </w:rPr>
        <w:t>,</w:t>
      </w:r>
      <w:r w:rsidRPr="00F332D8">
        <w:rPr>
          <w:rFonts w:ascii="Verdana" w:hAnsi="Verdana"/>
          <w:color w:val="auto"/>
          <w:sz w:val="18"/>
          <w:szCs w:val="18"/>
        </w:rPr>
        <w:t xml:space="preserve"> para ser o(a) preposto responsável para acompanhar a execução do Contrato ou instrumento equivalente, e todos os atos necessários ao cumprimento das obrigações assumidas diante da participação neste instrumento convocatório e seus anexos.</w:t>
      </w:r>
    </w:p>
    <w:p w14:paraId="5846C99D" w14:textId="77777777" w:rsidR="005A751E" w:rsidRPr="00BD4A7A" w:rsidRDefault="005A751E" w:rsidP="003B2B75">
      <w:pPr>
        <w:pStyle w:val="PargrafodaLista"/>
        <w:widowControl w:val="0"/>
        <w:numPr>
          <w:ilvl w:val="0"/>
          <w:numId w:val="26"/>
        </w:numPr>
        <w:tabs>
          <w:tab w:val="left" w:pos="709"/>
        </w:tabs>
        <w:overflowPunct/>
        <w:spacing w:line="276" w:lineRule="auto"/>
        <w:jc w:val="both"/>
        <w:rPr>
          <w:rFonts w:ascii="Verdana" w:hAnsi="Verdana"/>
          <w:sz w:val="18"/>
          <w:szCs w:val="18"/>
        </w:rPr>
      </w:pPr>
      <w:r w:rsidRPr="00F332D8">
        <w:rPr>
          <w:rFonts w:ascii="Verdana" w:hAnsi="Verdana"/>
          <w:sz w:val="18"/>
          <w:szCs w:val="18"/>
        </w:rPr>
        <w:t>para fins do disposto no inciso VI do art. 68 da Lei nº 14.133/21, não emprega menor de dezoito anos em trabalho noturno, perigoso ou insalubre e não emprega menor de dezesseis anos (inciso XXXIII do art. 7º da Constituição Federal).</w:t>
      </w:r>
    </w:p>
    <w:p w14:paraId="2EB17A1B" w14:textId="77777777" w:rsidR="005A751E" w:rsidRPr="00F332D8" w:rsidRDefault="005A751E" w:rsidP="003B2B75">
      <w:pPr>
        <w:pStyle w:val="Corpodetexto"/>
        <w:tabs>
          <w:tab w:val="left" w:pos="3238"/>
        </w:tabs>
        <w:overflowPunct/>
        <w:spacing w:line="276" w:lineRule="auto"/>
        <w:ind w:left="720"/>
        <w:rPr>
          <w:rFonts w:ascii="Verdana" w:hAnsi="Verdana"/>
          <w:color w:val="auto"/>
          <w:sz w:val="18"/>
          <w:szCs w:val="18"/>
        </w:rPr>
      </w:pPr>
      <w:r w:rsidRPr="00F332D8">
        <w:rPr>
          <w:rFonts w:ascii="Verdana" w:hAnsi="Verdana"/>
          <w:color w:val="auto"/>
          <w:sz w:val="18"/>
          <w:szCs w:val="18"/>
        </w:rPr>
        <w:t xml:space="preserve">Ressalva: </w:t>
      </w:r>
      <w:proofErr w:type="gramStart"/>
      <w:r w:rsidRPr="00F332D8">
        <w:rPr>
          <w:rFonts w:ascii="Verdana" w:hAnsi="Verdana"/>
          <w:color w:val="auto"/>
          <w:sz w:val="18"/>
          <w:szCs w:val="18"/>
        </w:rPr>
        <w:t>(    )</w:t>
      </w:r>
      <w:proofErr w:type="gramEnd"/>
      <w:r w:rsidRPr="00F332D8">
        <w:rPr>
          <w:rFonts w:ascii="Verdana" w:hAnsi="Verdana"/>
          <w:color w:val="auto"/>
          <w:sz w:val="18"/>
          <w:szCs w:val="18"/>
        </w:rPr>
        <w:t xml:space="preserve"> emprega menor, a partir de quatorze anos, na condição de aprendiz.</w:t>
      </w:r>
    </w:p>
    <w:p w14:paraId="69A63120" w14:textId="77777777" w:rsidR="005A751E" w:rsidRPr="005A751E" w:rsidRDefault="005A751E" w:rsidP="005A751E">
      <w:pPr>
        <w:pStyle w:val="PargrafodaLista"/>
        <w:numPr>
          <w:ilvl w:val="0"/>
          <w:numId w:val="26"/>
        </w:numPr>
        <w:spacing w:line="276" w:lineRule="auto"/>
        <w:jc w:val="center"/>
        <w:rPr>
          <w:rFonts w:ascii="Verdana" w:hAnsi="Verdana"/>
          <w:sz w:val="18"/>
          <w:szCs w:val="18"/>
        </w:rPr>
      </w:pPr>
      <w:r w:rsidRPr="005A751E">
        <w:rPr>
          <w:rFonts w:ascii="Verdana" w:hAnsi="Verdana"/>
          <w:sz w:val="18"/>
          <w:szCs w:val="18"/>
        </w:rPr>
        <w:t>Observação: em caso afirmativo, assinalar a ressalva acima.</w:t>
      </w:r>
    </w:p>
    <w:p w14:paraId="27B7983B" w14:textId="07B61CA1" w:rsidR="005A751E" w:rsidRPr="005A751E" w:rsidRDefault="00B530DC" w:rsidP="005A751E">
      <w:pPr>
        <w:pStyle w:val="PargrafodaLista"/>
        <w:numPr>
          <w:ilvl w:val="0"/>
          <w:numId w:val="26"/>
        </w:numPr>
        <w:spacing w:line="276" w:lineRule="auto"/>
        <w:jc w:val="both"/>
        <w:rPr>
          <w:rFonts w:ascii="Verdana" w:hAnsi="Verdana"/>
          <w:sz w:val="18"/>
          <w:szCs w:val="18"/>
        </w:rPr>
      </w:pPr>
      <w:r>
        <w:rPr>
          <w:rFonts w:ascii="Verdana" w:hAnsi="Verdana"/>
          <w:sz w:val="18"/>
          <w:szCs w:val="18"/>
        </w:rPr>
        <w:t xml:space="preserve">tenho </w:t>
      </w:r>
      <w:r w:rsidR="005A751E" w:rsidRPr="005A751E">
        <w:rPr>
          <w:rFonts w:ascii="Verdana" w:hAnsi="Verdana"/>
          <w:sz w:val="18"/>
          <w:szCs w:val="18"/>
        </w:rPr>
        <w:t>conhecimento acerca da disposição contida no artigo 155, VIII da Lei nº 14.133/2021, quanto a apresentação de declaração falsa.</w:t>
      </w:r>
    </w:p>
    <w:p w14:paraId="70DFA490" w14:textId="77777777" w:rsidR="001A13B7" w:rsidRPr="00BD4A7A" w:rsidRDefault="001A13B7" w:rsidP="00BD4A7A">
      <w:pPr>
        <w:spacing w:line="276" w:lineRule="auto"/>
        <w:jc w:val="both"/>
        <w:rPr>
          <w:rFonts w:ascii="Verdana" w:hAnsi="Verdana"/>
          <w:sz w:val="18"/>
          <w:szCs w:val="18"/>
        </w:rPr>
      </w:pPr>
    </w:p>
    <w:p w14:paraId="4EB91EC6" w14:textId="77777777" w:rsidR="001A13B7" w:rsidRPr="00BD4A7A" w:rsidRDefault="001A13B7" w:rsidP="00BD4A7A">
      <w:pPr>
        <w:spacing w:line="276" w:lineRule="auto"/>
        <w:jc w:val="both"/>
        <w:rPr>
          <w:rFonts w:ascii="Verdana" w:hAnsi="Verdana"/>
          <w:sz w:val="18"/>
          <w:szCs w:val="18"/>
        </w:rPr>
      </w:pPr>
      <w:r w:rsidRPr="00BD4A7A">
        <w:rPr>
          <w:rFonts w:ascii="Verdana" w:hAnsi="Verdana"/>
          <w:sz w:val="18"/>
          <w:szCs w:val="18"/>
        </w:rPr>
        <w:t>Local e data</w:t>
      </w:r>
    </w:p>
    <w:p w14:paraId="26DBEA9A" w14:textId="77777777" w:rsidR="001A13B7" w:rsidRPr="00BD4A7A" w:rsidRDefault="001A13B7" w:rsidP="00BD4A7A">
      <w:pPr>
        <w:spacing w:line="276" w:lineRule="auto"/>
        <w:jc w:val="both"/>
        <w:rPr>
          <w:rFonts w:ascii="Verdana" w:hAnsi="Verdana"/>
          <w:sz w:val="18"/>
          <w:szCs w:val="18"/>
        </w:rPr>
      </w:pPr>
    </w:p>
    <w:p w14:paraId="5DC3D5B5" w14:textId="77777777" w:rsidR="001A13B7" w:rsidRPr="00BD4A7A" w:rsidRDefault="001A13B7" w:rsidP="00BD4A7A">
      <w:pPr>
        <w:spacing w:line="276" w:lineRule="auto"/>
        <w:jc w:val="both"/>
        <w:rPr>
          <w:rFonts w:ascii="Verdana" w:hAnsi="Verdana"/>
          <w:sz w:val="18"/>
          <w:szCs w:val="18"/>
        </w:rPr>
      </w:pPr>
      <w:r w:rsidRPr="00BD4A7A">
        <w:rPr>
          <w:rFonts w:ascii="Verdana" w:hAnsi="Verdana"/>
          <w:sz w:val="18"/>
          <w:szCs w:val="18"/>
        </w:rPr>
        <w:t>Assinatura do Responsável pela Empresa</w:t>
      </w:r>
    </w:p>
    <w:p w14:paraId="6EBDCDBA" w14:textId="3E255ADB" w:rsidR="006D0F8F" w:rsidRPr="00BD4A7A" w:rsidRDefault="001A13B7" w:rsidP="00BD4A7A">
      <w:pPr>
        <w:spacing w:line="276" w:lineRule="auto"/>
        <w:rPr>
          <w:rFonts w:ascii="Verdana" w:hAnsi="Verdana"/>
          <w:sz w:val="18"/>
          <w:szCs w:val="18"/>
        </w:rPr>
      </w:pPr>
      <w:r w:rsidRPr="00BD4A7A">
        <w:rPr>
          <w:rFonts w:ascii="Verdana" w:hAnsi="Verdana"/>
          <w:sz w:val="18"/>
          <w:szCs w:val="18"/>
        </w:rPr>
        <w:t>(Nome Legível/Cargo/Carimbo do CNPJ)</w:t>
      </w:r>
      <w:bookmarkEnd w:id="0"/>
    </w:p>
    <w:sectPr w:rsidR="006D0F8F" w:rsidRPr="00BD4A7A" w:rsidSect="006D0F8F">
      <w:headerReference w:type="default" r:id="rId8"/>
      <w:footerReference w:type="default" r:id="rId9"/>
      <w:pgSz w:w="11906" w:h="16838"/>
      <w:pgMar w:top="1701" w:right="850" w:bottom="851" w:left="1134" w:header="510" w:footer="284" w:gutter="0"/>
      <w:pgNumType w:start="1"/>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B5C25" w14:textId="77777777" w:rsidR="006B2989" w:rsidRDefault="006B2989" w:rsidP="006D0F8F">
      <w:r>
        <w:separator/>
      </w:r>
    </w:p>
  </w:endnote>
  <w:endnote w:type="continuationSeparator" w:id="0">
    <w:p w14:paraId="1BE80566" w14:textId="77777777" w:rsidR="006B2989" w:rsidRDefault="006B2989" w:rsidP="006D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Bitstream Vera Sans">
    <w:altName w:val="Times New Roman"/>
    <w:panose1 w:val="00000000000000000000"/>
    <w:charset w:val="00"/>
    <w:family w:val="roman"/>
    <w:notTrueType/>
    <w:pitch w:val="default"/>
  </w:font>
  <w:font w:name="Bitstream Vera Serif">
    <w:altName w:val="Bookman Old Style"/>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DKNKHN+ArialNarrow">
    <w:altName w:val="Cambria"/>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BlackChancery">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EA82" w14:textId="77777777" w:rsidR="00B05769" w:rsidRDefault="00000000">
    <w:pPr>
      <w:pStyle w:val="Rodap1"/>
      <w:pBdr>
        <w:bottom w:val="single" w:sz="12" w:space="1" w:color="000000"/>
      </w:pBdr>
      <w:tabs>
        <w:tab w:val="clear" w:pos="4419"/>
        <w:tab w:val="clear" w:pos="8838"/>
        <w:tab w:val="right" w:pos="9562"/>
      </w:tabs>
      <w:ind w:right="360"/>
    </w:pPr>
    <w:r>
      <w:pict w14:anchorId="6542F37C">
        <v:rect id="Quadro1" o:spid="_x0000_s1025" style="position:absolute;margin-left:-319.2pt;margin-top:.05pt;width:12.4pt;height:13.45pt;z-index:251658240;mso-position-horizontal:right;mso-position-horizontal-relative:margin" filled="f" stroked="f" strokecolor="#3465a4">
          <v:fill o:detectmouseclick="t"/>
          <v:stroke joinstyle="round"/>
          <w10:wrap anchorx="margin"/>
        </v:rect>
      </w:pict>
    </w:r>
    <w:r w:rsidR="00B05769">
      <w:tab/>
    </w:r>
    <w:r w:rsidR="00FD64C7">
      <w:rPr>
        <w:sz w:val="22"/>
        <w:szCs w:val="22"/>
      </w:rPr>
      <w:fldChar w:fldCharType="begin"/>
    </w:r>
    <w:r w:rsidR="00B05769">
      <w:rPr>
        <w:sz w:val="22"/>
        <w:szCs w:val="22"/>
      </w:rPr>
      <w:instrText>PAGE</w:instrText>
    </w:r>
    <w:r w:rsidR="00FD64C7">
      <w:rPr>
        <w:sz w:val="22"/>
        <w:szCs w:val="22"/>
      </w:rPr>
      <w:fldChar w:fldCharType="separate"/>
    </w:r>
    <w:r w:rsidR="00BF0DF9">
      <w:rPr>
        <w:noProof/>
        <w:sz w:val="22"/>
        <w:szCs w:val="22"/>
      </w:rPr>
      <w:t>15</w:t>
    </w:r>
    <w:r w:rsidR="00FD64C7">
      <w:rPr>
        <w:sz w:val="22"/>
        <w:szCs w:val="22"/>
      </w:rPr>
      <w:fldChar w:fldCharType="end"/>
    </w:r>
  </w:p>
  <w:p w14:paraId="61CC575D" w14:textId="77777777" w:rsidR="00B05769" w:rsidRDefault="00B05769">
    <w:pPr>
      <w:pStyle w:val="Rodap1"/>
      <w:jc w:val="center"/>
      <w:rPr>
        <w:rFonts w:ascii="Arial" w:hAnsi="Arial" w:cs="Arial"/>
        <w:sz w:val="16"/>
      </w:rPr>
    </w:pPr>
    <w:r>
      <w:rPr>
        <w:rFonts w:ascii="Arial" w:hAnsi="Arial" w:cs="Arial"/>
        <w:sz w:val="16"/>
      </w:rPr>
      <w:t>Rua Davide Canal, nº 57, Centro, Marechal Floriano, ES - CEP 29255-000</w:t>
    </w:r>
  </w:p>
  <w:p w14:paraId="77407854" w14:textId="2750ABFC" w:rsidR="00B05769" w:rsidRDefault="001A13B7">
    <w:pPr>
      <w:pStyle w:val="Rodap1"/>
      <w:jc w:val="center"/>
      <w:rPr>
        <w:rFonts w:ascii="Arial" w:hAnsi="Arial" w:cs="Arial"/>
        <w:sz w:val="16"/>
      </w:rPr>
    </w:pPr>
    <w:r>
      <w:rPr>
        <w:rFonts w:ascii="Arial" w:hAnsi="Arial" w:cs="Arial"/>
        <w:sz w:val="16"/>
      </w:rPr>
      <w:t xml:space="preserve">Telefone: 27 93618-4545 - </w:t>
    </w:r>
    <w:r w:rsidR="00B05769">
      <w:rPr>
        <w:rFonts w:ascii="Arial" w:hAnsi="Arial" w:cs="Arial"/>
        <w:sz w:val="16"/>
      </w:rPr>
      <w:t>E-mail: licitacao@</w:t>
    </w:r>
    <w:r>
      <w:rPr>
        <w:rFonts w:ascii="Arial" w:hAnsi="Arial" w:cs="Arial"/>
        <w:sz w:val="16"/>
      </w:rPr>
      <w:t>marechalfloriano.es.gov.br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6B96F" w14:textId="77777777" w:rsidR="006B2989" w:rsidRDefault="006B2989" w:rsidP="006D0F8F">
      <w:r>
        <w:separator/>
      </w:r>
    </w:p>
  </w:footnote>
  <w:footnote w:type="continuationSeparator" w:id="0">
    <w:p w14:paraId="69B2AD4A" w14:textId="77777777" w:rsidR="006B2989" w:rsidRDefault="006B2989" w:rsidP="006D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A46C" w14:textId="77777777" w:rsidR="00B05769" w:rsidRDefault="00B05769">
    <w:r>
      <w:rPr>
        <w:noProof/>
      </w:rPr>
      <w:drawing>
        <wp:anchor distT="0" distB="0" distL="114300" distR="114300" simplePos="0" relativeHeight="251657216" behindDoc="1" locked="0" layoutInCell="1" allowOverlap="1" wp14:anchorId="4C5577FF" wp14:editId="05E96135">
          <wp:simplePos x="0" y="0"/>
          <wp:positionH relativeFrom="column">
            <wp:posOffset>2634615</wp:posOffset>
          </wp:positionH>
          <wp:positionV relativeFrom="paragraph">
            <wp:posOffset>-287655</wp:posOffset>
          </wp:positionV>
          <wp:extent cx="960755" cy="1045845"/>
          <wp:effectExtent l="0" t="0" r="0" b="0"/>
          <wp:wrapTopAndBottom/>
          <wp:docPr id="1" name="Imagem 1"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Brasao"/>
                  <pic:cNvPicPr>
                    <a:picLocks noChangeAspect="1" noChangeArrowheads="1"/>
                  </pic:cNvPicPr>
                </pic:nvPicPr>
                <pic:blipFill>
                  <a:blip r:embed="rId1"/>
                  <a:stretch>
                    <a:fillRect/>
                  </a:stretch>
                </pic:blipFill>
                <pic:spPr bwMode="auto">
                  <a:xfrm>
                    <a:off x="0" y="0"/>
                    <a:ext cx="960755" cy="1045845"/>
                  </a:xfrm>
                  <a:prstGeom prst="rect">
                    <a:avLst/>
                  </a:prstGeom>
                </pic:spPr>
              </pic:pic>
            </a:graphicData>
          </a:graphic>
        </wp:anchor>
      </w:drawing>
    </w:r>
  </w:p>
  <w:p w14:paraId="0423AB2A" w14:textId="77777777" w:rsidR="00B05769" w:rsidRDefault="00B05769"/>
  <w:p w14:paraId="676A1B42" w14:textId="77777777" w:rsidR="00B05769" w:rsidRDefault="00B05769">
    <w:pPr>
      <w:tabs>
        <w:tab w:val="left" w:pos="1800"/>
      </w:tabs>
    </w:pPr>
  </w:p>
  <w:p w14:paraId="6CA4AB3C" w14:textId="77777777" w:rsidR="00B05769" w:rsidRDefault="00B05769">
    <w:pPr>
      <w:tabs>
        <w:tab w:val="left" w:pos="1800"/>
      </w:tabs>
      <w:rPr>
        <w:sz w:val="20"/>
        <w:szCs w:val="20"/>
      </w:rPr>
    </w:pPr>
  </w:p>
  <w:p w14:paraId="044A0B18" w14:textId="77777777" w:rsidR="00B05769" w:rsidRDefault="00B05769">
    <w:pPr>
      <w:pStyle w:val="Cabealho1"/>
      <w:jc w:val="center"/>
      <w:rPr>
        <w:rFonts w:ascii="BlackChancery" w:hAnsi="BlackChancery"/>
        <w:sz w:val="48"/>
        <w:szCs w:val="48"/>
      </w:rPr>
    </w:pPr>
    <w:r>
      <w:rPr>
        <w:rFonts w:ascii="BlackChancery" w:hAnsi="BlackChancery"/>
        <w:sz w:val="44"/>
        <w:szCs w:val="44"/>
      </w:rPr>
      <w:t>Prefeitura Municipal de Marechal Floriano</w:t>
    </w:r>
  </w:p>
  <w:p w14:paraId="27985995" w14:textId="77777777" w:rsidR="00B05769" w:rsidRDefault="00B05769">
    <w:pPr>
      <w:pStyle w:val="Cabealho1"/>
      <w:jc w:val="center"/>
      <w:rPr>
        <w:b/>
        <w:szCs w:val="28"/>
      </w:rPr>
    </w:pPr>
    <w:r>
      <w:rPr>
        <w:b/>
        <w:szCs w:val="28"/>
      </w:rPr>
      <w:t>ESTADO DO ESPÍRITO SANTO</w:t>
    </w:r>
  </w:p>
  <w:p w14:paraId="1AB17602" w14:textId="77777777" w:rsidR="00B05769" w:rsidRDefault="00B05769">
    <w:pPr>
      <w:pStyle w:val="Cabealho1"/>
      <w:jc w:val="center"/>
      <w:rPr>
        <w:b/>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00000004"/>
    <w:name w:val="WW8Num4"/>
    <w:lvl w:ilvl="0">
      <w:start w:val="1"/>
      <w:numFmt w:val="lowerLetter"/>
      <w:lvlText w:val="%1)"/>
      <w:lvlJc w:val="left"/>
      <w:pPr>
        <w:tabs>
          <w:tab w:val="num" w:pos="0"/>
        </w:tabs>
        <w:ind w:left="720" w:hanging="360"/>
      </w:pPr>
      <w:rPr>
        <w:rFonts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5"/>
    <w:lvl w:ilvl="0">
      <w:start w:val="1"/>
      <w:numFmt w:val="lowerLetter"/>
      <w:lvlText w:val="%1)"/>
      <w:lvlJc w:val="left"/>
      <w:pPr>
        <w:tabs>
          <w:tab w:val="num" w:pos="0"/>
        </w:tabs>
        <w:ind w:left="884" w:hanging="600"/>
      </w:pPr>
      <w:rPr>
        <w:rFonts w:ascii="Verdana" w:hAnsi="Verdana" w:cs="Symbol"/>
        <w:color w:val="000000"/>
        <w:sz w:val="18"/>
        <w:szCs w:val="18"/>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 w15:restartNumberingAfterBreak="0">
    <w:nsid w:val="00000006"/>
    <w:multiLevelType w:val="multilevel"/>
    <w:tmpl w:val="00000006"/>
    <w:name w:val="WW8Num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0000008"/>
    <w:multiLevelType w:val="multilevel"/>
    <w:tmpl w:val="00000008"/>
    <w:name w:val="WW8Num8"/>
    <w:lvl w:ilvl="0">
      <w:start w:val="1"/>
      <w:numFmt w:val="lowerLetter"/>
      <w:lvlText w:val="%1)"/>
      <w:lvlJc w:val="left"/>
      <w:pPr>
        <w:tabs>
          <w:tab w:val="num" w:pos="720"/>
        </w:tabs>
        <w:ind w:left="720" w:hanging="360"/>
      </w:pPr>
      <w:rPr>
        <w:rFonts w:ascii="Verdana" w:eastAsia="Times New Roman" w:hAnsi="Verdana" w:cs="Verdana"/>
        <w:b w:val="0"/>
        <w:bCs/>
        <w:sz w:val="18"/>
        <w:szCs w:val="18"/>
        <w:lang w:val="ar-SA" w:eastAsia="pt-BR" w:bidi="ar-SA"/>
      </w:rPr>
    </w:lvl>
    <w:lvl w:ilvl="1">
      <w:start w:val="1"/>
      <w:numFmt w:val="lowerLetter"/>
      <w:lvlText w:val="%2)"/>
      <w:lvlJc w:val="left"/>
      <w:pPr>
        <w:tabs>
          <w:tab w:val="num" w:pos="1080"/>
        </w:tabs>
        <w:ind w:left="1080" w:hanging="360"/>
      </w:pPr>
      <w:rPr>
        <w:rFonts w:ascii="Verdana" w:eastAsia="Times New Roman" w:hAnsi="Verdana" w:cs="Verdana"/>
        <w:b w:val="0"/>
        <w:bCs/>
        <w:sz w:val="18"/>
        <w:szCs w:val="18"/>
        <w:lang w:val="ar-SA" w:eastAsia="pt-BR" w:bidi="ar-SA"/>
      </w:rPr>
    </w:lvl>
    <w:lvl w:ilvl="2">
      <w:start w:val="1"/>
      <w:numFmt w:val="lowerLetter"/>
      <w:lvlText w:val="%3)"/>
      <w:lvlJc w:val="left"/>
      <w:pPr>
        <w:tabs>
          <w:tab w:val="num" w:pos="1440"/>
        </w:tabs>
        <w:ind w:left="1440" w:hanging="360"/>
      </w:pPr>
      <w:rPr>
        <w:rFonts w:ascii="Verdana" w:eastAsia="Times New Roman" w:hAnsi="Verdana" w:cs="Verdana"/>
        <w:b w:val="0"/>
        <w:bCs/>
        <w:sz w:val="18"/>
        <w:szCs w:val="18"/>
        <w:lang w:val="ar-SA" w:eastAsia="pt-BR" w:bidi="ar-SA"/>
      </w:rPr>
    </w:lvl>
    <w:lvl w:ilvl="3">
      <w:start w:val="1"/>
      <w:numFmt w:val="lowerLetter"/>
      <w:lvlText w:val="%4)"/>
      <w:lvlJc w:val="left"/>
      <w:pPr>
        <w:tabs>
          <w:tab w:val="num" w:pos="1800"/>
        </w:tabs>
        <w:ind w:left="1800" w:hanging="360"/>
      </w:pPr>
      <w:rPr>
        <w:rFonts w:ascii="Verdana" w:eastAsia="Times New Roman" w:hAnsi="Verdana" w:cs="Verdana"/>
        <w:b w:val="0"/>
        <w:bCs/>
        <w:sz w:val="18"/>
        <w:szCs w:val="18"/>
        <w:lang w:val="ar-SA" w:eastAsia="pt-BR" w:bidi="ar-SA"/>
      </w:rPr>
    </w:lvl>
    <w:lvl w:ilvl="4">
      <w:start w:val="1"/>
      <w:numFmt w:val="lowerLetter"/>
      <w:lvlText w:val="%5)"/>
      <w:lvlJc w:val="left"/>
      <w:pPr>
        <w:tabs>
          <w:tab w:val="num" w:pos="2160"/>
        </w:tabs>
        <w:ind w:left="2160" w:hanging="360"/>
      </w:pPr>
      <w:rPr>
        <w:rFonts w:ascii="Verdana" w:eastAsia="Times New Roman" w:hAnsi="Verdana" w:cs="Verdana"/>
        <w:b w:val="0"/>
        <w:bCs/>
        <w:sz w:val="18"/>
        <w:szCs w:val="18"/>
        <w:lang w:val="ar-SA" w:eastAsia="pt-BR" w:bidi="ar-SA"/>
      </w:rPr>
    </w:lvl>
    <w:lvl w:ilvl="5">
      <w:start w:val="1"/>
      <w:numFmt w:val="lowerLetter"/>
      <w:lvlText w:val="%6)"/>
      <w:lvlJc w:val="left"/>
      <w:pPr>
        <w:tabs>
          <w:tab w:val="num" w:pos="2520"/>
        </w:tabs>
        <w:ind w:left="2520" w:hanging="360"/>
      </w:pPr>
      <w:rPr>
        <w:rFonts w:ascii="Verdana" w:eastAsia="Times New Roman" w:hAnsi="Verdana" w:cs="Verdana"/>
        <w:b w:val="0"/>
        <w:bCs/>
        <w:sz w:val="18"/>
        <w:szCs w:val="18"/>
        <w:lang w:val="ar-SA" w:eastAsia="pt-BR" w:bidi="ar-SA"/>
      </w:rPr>
    </w:lvl>
    <w:lvl w:ilvl="6">
      <w:start w:val="1"/>
      <w:numFmt w:val="lowerLetter"/>
      <w:lvlText w:val="%7)"/>
      <w:lvlJc w:val="left"/>
      <w:pPr>
        <w:tabs>
          <w:tab w:val="num" w:pos="2880"/>
        </w:tabs>
        <w:ind w:left="2880" w:hanging="360"/>
      </w:pPr>
      <w:rPr>
        <w:rFonts w:ascii="Verdana" w:eastAsia="Times New Roman" w:hAnsi="Verdana" w:cs="Verdana"/>
        <w:b w:val="0"/>
        <w:bCs/>
        <w:sz w:val="18"/>
        <w:szCs w:val="18"/>
        <w:lang w:val="ar-SA" w:eastAsia="pt-BR" w:bidi="ar-SA"/>
      </w:rPr>
    </w:lvl>
    <w:lvl w:ilvl="7">
      <w:start w:val="1"/>
      <w:numFmt w:val="lowerLetter"/>
      <w:lvlText w:val="%8)"/>
      <w:lvlJc w:val="left"/>
      <w:pPr>
        <w:tabs>
          <w:tab w:val="num" w:pos="3240"/>
        </w:tabs>
        <w:ind w:left="3240" w:hanging="360"/>
      </w:pPr>
      <w:rPr>
        <w:rFonts w:ascii="Verdana" w:eastAsia="Times New Roman" w:hAnsi="Verdana" w:cs="Verdana"/>
        <w:b w:val="0"/>
        <w:bCs/>
        <w:sz w:val="18"/>
        <w:szCs w:val="18"/>
        <w:lang w:val="ar-SA" w:eastAsia="pt-BR" w:bidi="ar-SA"/>
      </w:rPr>
    </w:lvl>
    <w:lvl w:ilvl="8">
      <w:start w:val="1"/>
      <w:numFmt w:val="lowerLetter"/>
      <w:lvlText w:val="%9)"/>
      <w:lvlJc w:val="left"/>
      <w:pPr>
        <w:tabs>
          <w:tab w:val="num" w:pos="3600"/>
        </w:tabs>
        <w:ind w:left="3600" w:hanging="360"/>
      </w:pPr>
      <w:rPr>
        <w:rFonts w:ascii="Verdana" w:eastAsia="Times New Roman" w:hAnsi="Verdana" w:cs="Verdana"/>
        <w:b w:val="0"/>
        <w:bCs/>
        <w:sz w:val="18"/>
        <w:szCs w:val="18"/>
        <w:lang w:val="ar-SA" w:eastAsia="pt-BR" w:bidi="ar-SA"/>
      </w:rPr>
    </w:lvl>
  </w:abstractNum>
  <w:abstractNum w:abstractNumId="5" w15:restartNumberingAfterBreak="0">
    <w:nsid w:val="00000009"/>
    <w:multiLevelType w:val="multilevel"/>
    <w:tmpl w:val="00000009"/>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D"/>
    <w:multiLevelType w:val="multilevel"/>
    <w:tmpl w:val="0000000D"/>
    <w:name w:val="WW8Num13"/>
    <w:lvl w:ilvl="0">
      <w:start w:val="1"/>
      <w:numFmt w:val="lowerLetter"/>
      <w:lvlText w:val="%1)"/>
      <w:lvlJc w:val="left"/>
      <w:pPr>
        <w:tabs>
          <w:tab w:val="num" w:pos="720"/>
        </w:tabs>
        <w:ind w:left="720" w:hanging="360"/>
      </w:pPr>
      <w:rPr>
        <w:rFonts w:ascii="Verdana" w:hAnsi="Verdana" w:cs="Verdana"/>
        <w:b w:val="0"/>
        <w:bCs w:val="0"/>
        <w:sz w:val="18"/>
        <w:szCs w:val="18"/>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0000000E"/>
    <w:multiLevelType w:val="multilevel"/>
    <w:tmpl w:val="0000000E"/>
    <w:name w:val="WW8Num14"/>
    <w:lvl w:ilvl="0">
      <w:start w:val="1"/>
      <w:numFmt w:val="lowerLetter"/>
      <w:lvlText w:val="%1)"/>
      <w:lvlJc w:val="left"/>
      <w:pPr>
        <w:tabs>
          <w:tab w:val="num" w:pos="720"/>
        </w:tabs>
        <w:ind w:left="720" w:hanging="360"/>
      </w:pPr>
      <w:rPr>
        <w:rFonts w:ascii="Verdana" w:hAnsi="Verdana" w:cs="Verdana"/>
        <w:b w:val="0"/>
        <w:bCs w:val="0"/>
        <w:sz w:val="18"/>
        <w:szCs w:val="18"/>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05583DD4"/>
    <w:multiLevelType w:val="hybridMultilevel"/>
    <w:tmpl w:val="3D2C16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E9854CF"/>
    <w:multiLevelType w:val="hybridMultilevel"/>
    <w:tmpl w:val="0CA4758E"/>
    <w:lvl w:ilvl="0" w:tplc="04160017">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21E20EEF"/>
    <w:multiLevelType w:val="hybridMultilevel"/>
    <w:tmpl w:val="AE7A1A0E"/>
    <w:lvl w:ilvl="0" w:tplc="FB32799C">
      <w:start w:val="1"/>
      <w:numFmt w:val="upperRoman"/>
      <w:lvlText w:val="%1."/>
      <w:lvlJc w:val="right"/>
      <w:pPr>
        <w:ind w:left="720"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4C97A54"/>
    <w:multiLevelType w:val="multilevel"/>
    <w:tmpl w:val="35FC6308"/>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792"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27B45FC1"/>
    <w:multiLevelType w:val="multilevel"/>
    <w:tmpl w:val="7E782144"/>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01606CC"/>
    <w:multiLevelType w:val="hybridMultilevel"/>
    <w:tmpl w:val="7EF62B10"/>
    <w:lvl w:ilvl="0" w:tplc="91EC6FAA">
      <w:start w:val="1"/>
      <w:numFmt w:val="lowerLetter"/>
      <w:lvlText w:val="%1)"/>
      <w:lvlJc w:val="left"/>
      <w:pPr>
        <w:ind w:left="1004" w:hanging="360"/>
      </w:pPr>
      <w:rPr>
        <w:i w:val="0"/>
        <w:i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4" w15:restartNumberingAfterBreak="0">
    <w:nsid w:val="31FA6FAD"/>
    <w:multiLevelType w:val="hybridMultilevel"/>
    <w:tmpl w:val="FAF4FBA2"/>
    <w:lvl w:ilvl="0" w:tplc="2D2E81D4">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337FE4"/>
    <w:multiLevelType w:val="multilevel"/>
    <w:tmpl w:val="4C8890C4"/>
    <w:lvl w:ilvl="0">
      <w:start w:val="1"/>
      <w:numFmt w:val="lowerLetter"/>
      <w:lvlText w:val="%1)"/>
      <w:lvlJc w:val="left"/>
      <w:pPr>
        <w:ind w:left="720" w:hanging="360"/>
      </w:pPr>
      <w:rPr>
        <w:b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D2623B0"/>
    <w:multiLevelType w:val="multilevel"/>
    <w:tmpl w:val="87843F8C"/>
    <w:lvl w:ilvl="0">
      <w:start w:val="9"/>
      <w:numFmt w:val="decimal"/>
      <w:lvlText w:val="%1"/>
      <w:lvlJc w:val="left"/>
      <w:pPr>
        <w:tabs>
          <w:tab w:val="num" w:pos="0"/>
        </w:tabs>
        <w:ind w:left="480" w:hanging="480"/>
      </w:p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3B6D5B"/>
    <w:multiLevelType w:val="hybridMultilevel"/>
    <w:tmpl w:val="1AC68AEE"/>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91960AB"/>
    <w:multiLevelType w:val="multilevel"/>
    <w:tmpl w:val="9E6405CC"/>
    <w:lvl w:ilvl="0">
      <w:start w:val="1"/>
      <w:numFmt w:val="bullet"/>
      <w:lvlText w:val=""/>
      <w:lvlJc w:val="left"/>
      <w:pPr>
        <w:tabs>
          <w:tab w:val="num" w:pos="283"/>
        </w:tabs>
        <w:ind w:left="720" w:hanging="357"/>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63BA1DE1"/>
    <w:multiLevelType w:val="hybridMultilevel"/>
    <w:tmpl w:val="CFD6F0F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5732C09"/>
    <w:multiLevelType w:val="hybridMultilevel"/>
    <w:tmpl w:val="322E63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9D67259"/>
    <w:multiLevelType w:val="hybridMultilevel"/>
    <w:tmpl w:val="2690ADB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6" w15:restartNumberingAfterBreak="0">
    <w:nsid w:val="6F65458F"/>
    <w:multiLevelType w:val="hybridMultilevel"/>
    <w:tmpl w:val="76565C10"/>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71E354EC"/>
    <w:multiLevelType w:val="multilevel"/>
    <w:tmpl w:val="783C1DD8"/>
    <w:lvl w:ilvl="0">
      <w:start w:val="1"/>
      <w:numFmt w:val="lowerLetter"/>
      <w:lvlText w:val="%1)"/>
      <w:lvlJc w:val="left"/>
      <w:pPr>
        <w:tabs>
          <w:tab w:val="num" w:pos="0"/>
        </w:tabs>
        <w:ind w:left="360" w:hanging="360"/>
      </w:pPr>
      <w:rPr>
        <w:b w:val="0"/>
        <w:bCs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6F84FBF"/>
    <w:multiLevelType w:val="multilevel"/>
    <w:tmpl w:val="2D7C6E3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7B2D4D5F"/>
    <w:multiLevelType w:val="hybridMultilevel"/>
    <w:tmpl w:val="D80E123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FF07C54"/>
    <w:multiLevelType w:val="multilevel"/>
    <w:tmpl w:val="FAC4D8B8"/>
    <w:lvl w:ilvl="0">
      <w:start w:val="1"/>
      <w:numFmt w:val="upperRoman"/>
      <w:lvlText w:val="%1."/>
      <w:lvlJc w:val="left"/>
      <w:pPr>
        <w:tabs>
          <w:tab w:val="num" w:pos="720"/>
        </w:tabs>
        <w:ind w:left="720" w:hanging="360"/>
      </w:pPr>
      <w:rPr>
        <w:rFonts w:ascii="Verdana" w:hAnsi="Verdana"/>
        <w:sz w:val="18"/>
        <w:szCs w:val="18"/>
      </w:rPr>
    </w:lvl>
    <w:lvl w:ilvl="1">
      <w:start w:val="1"/>
      <w:numFmt w:val="upperRoman"/>
      <w:lvlText w:val="%2."/>
      <w:lvlJc w:val="left"/>
      <w:pPr>
        <w:tabs>
          <w:tab w:val="num" w:pos="1080"/>
        </w:tabs>
        <w:ind w:left="1080" w:hanging="360"/>
      </w:pPr>
      <w:rPr>
        <w:rFonts w:ascii="Verdana" w:hAnsi="Verdana"/>
        <w:sz w:val="18"/>
        <w:szCs w:val="18"/>
      </w:rPr>
    </w:lvl>
    <w:lvl w:ilvl="2">
      <w:start w:val="1"/>
      <w:numFmt w:val="upperRoman"/>
      <w:lvlText w:val="%3."/>
      <w:lvlJc w:val="left"/>
      <w:pPr>
        <w:tabs>
          <w:tab w:val="num" w:pos="1440"/>
        </w:tabs>
        <w:ind w:left="1440" w:hanging="360"/>
      </w:pPr>
      <w:rPr>
        <w:rFonts w:ascii="Verdana" w:hAnsi="Verdana"/>
        <w:sz w:val="18"/>
        <w:szCs w:val="18"/>
      </w:rPr>
    </w:lvl>
    <w:lvl w:ilvl="3">
      <w:start w:val="1"/>
      <w:numFmt w:val="upperRoman"/>
      <w:suff w:val="nothing"/>
      <w:lvlText w:val="%4."/>
      <w:lvlJc w:val="left"/>
      <w:pPr>
        <w:tabs>
          <w:tab w:val="num" w:pos="0"/>
        </w:tabs>
        <w:ind w:left="1800" w:hanging="360"/>
      </w:pPr>
      <w:rPr>
        <w:rFonts w:ascii="Verdana" w:hAnsi="Verdana"/>
        <w:sz w:val="18"/>
        <w:szCs w:val="18"/>
      </w:rPr>
    </w:lvl>
    <w:lvl w:ilvl="4">
      <w:start w:val="1"/>
      <w:numFmt w:val="upperRoman"/>
      <w:lvlText w:val="%5."/>
      <w:lvlJc w:val="left"/>
      <w:pPr>
        <w:tabs>
          <w:tab w:val="num" w:pos="2160"/>
        </w:tabs>
        <w:ind w:left="2160" w:hanging="360"/>
      </w:pPr>
      <w:rPr>
        <w:rFonts w:ascii="Verdana" w:hAnsi="Verdana"/>
        <w:sz w:val="18"/>
        <w:szCs w:val="18"/>
      </w:rPr>
    </w:lvl>
    <w:lvl w:ilvl="5">
      <w:start w:val="1"/>
      <w:numFmt w:val="upperRoman"/>
      <w:lvlText w:val="%6."/>
      <w:lvlJc w:val="left"/>
      <w:pPr>
        <w:tabs>
          <w:tab w:val="num" w:pos="2520"/>
        </w:tabs>
        <w:ind w:left="2520" w:hanging="360"/>
      </w:pPr>
      <w:rPr>
        <w:rFonts w:ascii="Verdana" w:hAnsi="Verdana"/>
        <w:sz w:val="18"/>
        <w:szCs w:val="18"/>
      </w:rPr>
    </w:lvl>
    <w:lvl w:ilvl="6">
      <w:start w:val="1"/>
      <w:numFmt w:val="upperRoman"/>
      <w:lvlText w:val="%7."/>
      <w:lvlJc w:val="left"/>
      <w:pPr>
        <w:tabs>
          <w:tab w:val="num" w:pos="2880"/>
        </w:tabs>
        <w:ind w:left="2880" w:hanging="360"/>
      </w:pPr>
      <w:rPr>
        <w:rFonts w:ascii="Verdana" w:hAnsi="Verdana"/>
        <w:sz w:val="18"/>
        <w:szCs w:val="18"/>
      </w:rPr>
    </w:lvl>
    <w:lvl w:ilvl="7">
      <w:start w:val="1"/>
      <w:numFmt w:val="upperRoman"/>
      <w:lvlText w:val="%8."/>
      <w:lvlJc w:val="left"/>
      <w:pPr>
        <w:tabs>
          <w:tab w:val="num" w:pos="3240"/>
        </w:tabs>
        <w:ind w:left="3240" w:hanging="360"/>
      </w:pPr>
      <w:rPr>
        <w:rFonts w:ascii="Verdana" w:hAnsi="Verdana"/>
        <w:sz w:val="18"/>
        <w:szCs w:val="18"/>
      </w:rPr>
    </w:lvl>
    <w:lvl w:ilvl="8">
      <w:start w:val="1"/>
      <w:numFmt w:val="upperRoman"/>
      <w:lvlText w:val="%9."/>
      <w:lvlJc w:val="left"/>
      <w:pPr>
        <w:tabs>
          <w:tab w:val="num" w:pos="3600"/>
        </w:tabs>
        <w:ind w:left="3600" w:hanging="360"/>
      </w:pPr>
      <w:rPr>
        <w:rFonts w:ascii="Verdana" w:hAnsi="Verdana"/>
        <w:sz w:val="18"/>
        <w:szCs w:val="18"/>
      </w:rPr>
    </w:lvl>
  </w:abstractNum>
  <w:num w:numId="1" w16cid:durableId="1219853806">
    <w:abstractNumId w:val="15"/>
  </w:num>
  <w:num w:numId="2" w16cid:durableId="1443525697">
    <w:abstractNumId w:val="0"/>
  </w:num>
  <w:num w:numId="3" w16cid:durableId="536427785">
    <w:abstractNumId w:val="28"/>
  </w:num>
  <w:num w:numId="4" w16cid:durableId="1286161949">
    <w:abstractNumId w:val="31"/>
  </w:num>
  <w:num w:numId="5" w16cid:durableId="1935089239">
    <w:abstractNumId w:val="18"/>
  </w:num>
  <w:num w:numId="6" w16cid:durableId="976569234">
    <w:abstractNumId w:val="16"/>
  </w:num>
  <w:num w:numId="7" w16cid:durableId="133647365">
    <w:abstractNumId w:val="20"/>
  </w:num>
  <w:num w:numId="8" w16cid:durableId="2045861074">
    <w:abstractNumId w:val="24"/>
  </w:num>
  <w:num w:numId="9" w16cid:durableId="171728849">
    <w:abstractNumId w:val="11"/>
  </w:num>
  <w:num w:numId="10" w16cid:durableId="1411536135">
    <w:abstractNumId w:val="32"/>
  </w:num>
  <w:num w:numId="11" w16cid:durableId="1394961325">
    <w:abstractNumId w:val="21"/>
  </w:num>
  <w:num w:numId="12" w16cid:durableId="1713114428">
    <w:abstractNumId w:val="17"/>
  </w:num>
  <w:num w:numId="13" w16cid:durableId="256062762">
    <w:abstractNumId w:val="27"/>
  </w:num>
  <w:num w:numId="14" w16cid:durableId="639842809">
    <w:abstractNumId w:val="29"/>
  </w:num>
  <w:num w:numId="15" w16cid:durableId="1275016164">
    <w:abstractNumId w:val="12"/>
  </w:num>
  <w:num w:numId="16" w16cid:durableId="363405525">
    <w:abstractNumId w:val="14"/>
  </w:num>
  <w:num w:numId="17" w16cid:durableId="936133014">
    <w:abstractNumId w:val="23"/>
  </w:num>
  <w:num w:numId="18" w16cid:durableId="1551065100">
    <w:abstractNumId w:val="8"/>
  </w:num>
  <w:num w:numId="19" w16cid:durableId="923998094">
    <w:abstractNumId w:val="22"/>
  </w:num>
  <w:num w:numId="20" w16cid:durableId="1707024211">
    <w:abstractNumId w:val="25"/>
  </w:num>
  <w:num w:numId="21" w16cid:durableId="1508323247">
    <w:abstractNumId w:val="9"/>
  </w:num>
  <w:num w:numId="22" w16cid:durableId="905459861">
    <w:abstractNumId w:val="26"/>
  </w:num>
  <w:num w:numId="23" w16cid:durableId="198976361">
    <w:abstractNumId w:val="13"/>
  </w:num>
  <w:num w:numId="24" w16cid:durableId="1507135731">
    <w:abstractNumId w:val="30"/>
  </w:num>
  <w:num w:numId="25" w16cid:durableId="1104615376">
    <w:abstractNumId w:val="19"/>
  </w:num>
  <w:num w:numId="26" w16cid:durableId="179347477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0F8F"/>
    <w:rsid w:val="00002D5F"/>
    <w:rsid w:val="00003011"/>
    <w:rsid w:val="00013879"/>
    <w:rsid w:val="00020084"/>
    <w:rsid w:val="0002210E"/>
    <w:rsid w:val="0002230E"/>
    <w:rsid w:val="000263F4"/>
    <w:rsid w:val="00032ED6"/>
    <w:rsid w:val="0003351F"/>
    <w:rsid w:val="0003598F"/>
    <w:rsid w:val="00035BB1"/>
    <w:rsid w:val="00046200"/>
    <w:rsid w:val="000802C2"/>
    <w:rsid w:val="000910DD"/>
    <w:rsid w:val="0009155F"/>
    <w:rsid w:val="000951DF"/>
    <w:rsid w:val="0009598E"/>
    <w:rsid w:val="000B3A76"/>
    <w:rsid w:val="000B4C8A"/>
    <w:rsid w:val="000C224C"/>
    <w:rsid w:val="000D6C41"/>
    <w:rsid w:val="000E3A3D"/>
    <w:rsid w:val="000E78D7"/>
    <w:rsid w:val="000F3F0D"/>
    <w:rsid w:val="000F4CE6"/>
    <w:rsid w:val="000F68BC"/>
    <w:rsid w:val="00111F37"/>
    <w:rsid w:val="00125F99"/>
    <w:rsid w:val="00132D7E"/>
    <w:rsid w:val="00136148"/>
    <w:rsid w:val="00147A21"/>
    <w:rsid w:val="00161280"/>
    <w:rsid w:val="001730E2"/>
    <w:rsid w:val="00197AA5"/>
    <w:rsid w:val="001A13B7"/>
    <w:rsid w:val="001B791C"/>
    <w:rsid w:val="001B7B23"/>
    <w:rsid w:val="001C53BA"/>
    <w:rsid w:val="001D2FBF"/>
    <w:rsid w:val="001D4AD0"/>
    <w:rsid w:val="001E102F"/>
    <w:rsid w:val="001E6BC1"/>
    <w:rsid w:val="001F024C"/>
    <w:rsid w:val="001F19F5"/>
    <w:rsid w:val="001F4CF4"/>
    <w:rsid w:val="001F67FE"/>
    <w:rsid w:val="002159B8"/>
    <w:rsid w:val="002166CD"/>
    <w:rsid w:val="002211A7"/>
    <w:rsid w:val="00227448"/>
    <w:rsid w:val="0023450D"/>
    <w:rsid w:val="00243800"/>
    <w:rsid w:val="00244B78"/>
    <w:rsid w:val="0025005B"/>
    <w:rsid w:val="00253049"/>
    <w:rsid w:val="00256395"/>
    <w:rsid w:val="00260980"/>
    <w:rsid w:val="00263804"/>
    <w:rsid w:val="002639DE"/>
    <w:rsid w:val="002743BD"/>
    <w:rsid w:val="00286538"/>
    <w:rsid w:val="00294AA8"/>
    <w:rsid w:val="002A0155"/>
    <w:rsid w:val="002A46CC"/>
    <w:rsid w:val="002C27C6"/>
    <w:rsid w:val="002C34AF"/>
    <w:rsid w:val="002C51E0"/>
    <w:rsid w:val="002D134C"/>
    <w:rsid w:val="002D5E91"/>
    <w:rsid w:val="002F4FE7"/>
    <w:rsid w:val="002F6B3B"/>
    <w:rsid w:val="0030744C"/>
    <w:rsid w:val="00332F36"/>
    <w:rsid w:val="0033338C"/>
    <w:rsid w:val="0036119A"/>
    <w:rsid w:val="003629AF"/>
    <w:rsid w:val="00367833"/>
    <w:rsid w:val="00374FEB"/>
    <w:rsid w:val="003762D6"/>
    <w:rsid w:val="003805F7"/>
    <w:rsid w:val="00382617"/>
    <w:rsid w:val="00387A78"/>
    <w:rsid w:val="00391376"/>
    <w:rsid w:val="00397F10"/>
    <w:rsid w:val="003A071C"/>
    <w:rsid w:val="003A2655"/>
    <w:rsid w:val="003A4B68"/>
    <w:rsid w:val="003B2B75"/>
    <w:rsid w:val="003B6773"/>
    <w:rsid w:val="003B6792"/>
    <w:rsid w:val="003C27D0"/>
    <w:rsid w:val="003C66F8"/>
    <w:rsid w:val="003C7A95"/>
    <w:rsid w:val="003C7B38"/>
    <w:rsid w:val="003D1457"/>
    <w:rsid w:val="003D15E8"/>
    <w:rsid w:val="003D1BB1"/>
    <w:rsid w:val="003F35E3"/>
    <w:rsid w:val="003F65A8"/>
    <w:rsid w:val="00400FBE"/>
    <w:rsid w:val="00415068"/>
    <w:rsid w:val="0041512A"/>
    <w:rsid w:val="00425C78"/>
    <w:rsid w:val="00425E6B"/>
    <w:rsid w:val="0044235A"/>
    <w:rsid w:val="00444B8C"/>
    <w:rsid w:val="004461B1"/>
    <w:rsid w:val="0045189B"/>
    <w:rsid w:val="00452108"/>
    <w:rsid w:val="00466185"/>
    <w:rsid w:val="00473E34"/>
    <w:rsid w:val="00474EAA"/>
    <w:rsid w:val="00476860"/>
    <w:rsid w:val="00480FA7"/>
    <w:rsid w:val="0048490B"/>
    <w:rsid w:val="00484DA8"/>
    <w:rsid w:val="004862E7"/>
    <w:rsid w:val="00493BC1"/>
    <w:rsid w:val="004A0BBE"/>
    <w:rsid w:val="004A4376"/>
    <w:rsid w:val="004A5412"/>
    <w:rsid w:val="004A5F83"/>
    <w:rsid w:val="004A69CF"/>
    <w:rsid w:val="004B4983"/>
    <w:rsid w:val="004C61C3"/>
    <w:rsid w:val="004D4F3A"/>
    <w:rsid w:val="004D761F"/>
    <w:rsid w:val="004F45F7"/>
    <w:rsid w:val="004F61DB"/>
    <w:rsid w:val="00505E5F"/>
    <w:rsid w:val="005076C5"/>
    <w:rsid w:val="00527A32"/>
    <w:rsid w:val="00527BBF"/>
    <w:rsid w:val="00535057"/>
    <w:rsid w:val="005408BF"/>
    <w:rsid w:val="00540DFC"/>
    <w:rsid w:val="00542CC4"/>
    <w:rsid w:val="00544C5C"/>
    <w:rsid w:val="00556202"/>
    <w:rsid w:val="005766E2"/>
    <w:rsid w:val="00577329"/>
    <w:rsid w:val="0058093D"/>
    <w:rsid w:val="00582948"/>
    <w:rsid w:val="00592D69"/>
    <w:rsid w:val="00592D6B"/>
    <w:rsid w:val="0059449C"/>
    <w:rsid w:val="005A1C43"/>
    <w:rsid w:val="005A751E"/>
    <w:rsid w:val="005B7C40"/>
    <w:rsid w:val="005B7C47"/>
    <w:rsid w:val="005C11EC"/>
    <w:rsid w:val="005C2473"/>
    <w:rsid w:val="005C3AE3"/>
    <w:rsid w:val="005E0533"/>
    <w:rsid w:val="005E18AD"/>
    <w:rsid w:val="005E29D6"/>
    <w:rsid w:val="005F6DC9"/>
    <w:rsid w:val="005F7C92"/>
    <w:rsid w:val="006041C4"/>
    <w:rsid w:val="00614B4D"/>
    <w:rsid w:val="00616702"/>
    <w:rsid w:val="00620399"/>
    <w:rsid w:val="0064015A"/>
    <w:rsid w:val="006428BF"/>
    <w:rsid w:val="00651B37"/>
    <w:rsid w:val="00654CDA"/>
    <w:rsid w:val="00660CBA"/>
    <w:rsid w:val="006718B0"/>
    <w:rsid w:val="00680A7F"/>
    <w:rsid w:val="00696BB9"/>
    <w:rsid w:val="006A3A0D"/>
    <w:rsid w:val="006A55D7"/>
    <w:rsid w:val="006A5BF1"/>
    <w:rsid w:val="006B16D7"/>
    <w:rsid w:val="006B2989"/>
    <w:rsid w:val="006B7107"/>
    <w:rsid w:val="006C0960"/>
    <w:rsid w:val="006D0F8F"/>
    <w:rsid w:val="006F0DD6"/>
    <w:rsid w:val="006F26F2"/>
    <w:rsid w:val="006F3783"/>
    <w:rsid w:val="006F62C2"/>
    <w:rsid w:val="007015C1"/>
    <w:rsid w:val="00710CBF"/>
    <w:rsid w:val="00722FBD"/>
    <w:rsid w:val="007241D4"/>
    <w:rsid w:val="00724826"/>
    <w:rsid w:val="00736B3C"/>
    <w:rsid w:val="007543B6"/>
    <w:rsid w:val="00757F93"/>
    <w:rsid w:val="007600D9"/>
    <w:rsid w:val="00760148"/>
    <w:rsid w:val="007870F2"/>
    <w:rsid w:val="007916C1"/>
    <w:rsid w:val="00794CF3"/>
    <w:rsid w:val="0079536D"/>
    <w:rsid w:val="007A1879"/>
    <w:rsid w:val="007A27F4"/>
    <w:rsid w:val="007A69EC"/>
    <w:rsid w:val="007A72B3"/>
    <w:rsid w:val="007C5071"/>
    <w:rsid w:val="007D2903"/>
    <w:rsid w:val="007F128D"/>
    <w:rsid w:val="007F14DF"/>
    <w:rsid w:val="007F4FCD"/>
    <w:rsid w:val="008105DB"/>
    <w:rsid w:val="0081081A"/>
    <w:rsid w:val="00811270"/>
    <w:rsid w:val="00814329"/>
    <w:rsid w:val="008255AB"/>
    <w:rsid w:val="00826DB9"/>
    <w:rsid w:val="0084026B"/>
    <w:rsid w:val="00840A0E"/>
    <w:rsid w:val="00852BEC"/>
    <w:rsid w:val="0085301B"/>
    <w:rsid w:val="0086541A"/>
    <w:rsid w:val="0087430C"/>
    <w:rsid w:val="00875799"/>
    <w:rsid w:val="00883273"/>
    <w:rsid w:val="008911B3"/>
    <w:rsid w:val="00891729"/>
    <w:rsid w:val="0089622D"/>
    <w:rsid w:val="008A17B7"/>
    <w:rsid w:val="008B1CDB"/>
    <w:rsid w:val="008B77A3"/>
    <w:rsid w:val="008C559E"/>
    <w:rsid w:val="008D2A77"/>
    <w:rsid w:val="008D6FF3"/>
    <w:rsid w:val="008D7610"/>
    <w:rsid w:val="008D78CD"/>
    <w:rsid w:val="008E15B3"/>
    <w:rsid w:val="008E1A4E"/>
    <w:rsid w:val="00901A60"/>
    <w:rsid w:val="0091167C"/>
    <w:rsid w:val="00914976"/>
    <w:rsid w:val="00940283"/>
    <w:rsid w:val="00941B52"/>
    <w:rsid w:val="00944EAD"/>
    <w:rsid w:val="00946045"/>
    <w:rsid w:val="00946DC0"/>
    <w:rsid w:val="009471F2"/>
    <w:rsid w:val="00956F98"/>
    <w:rsid w:val="00964A51"/>
    <w:rsid w:val="00975EEF"/>
    <w:rsid w:val="00977914"/>
    <w:rsid w:val="00991797"/>
    <w:rsid w:val="009B1F11"/>
    <w:rsid w:val="009B3671"/>
    <w:rsid w:val="009B39C1"/>
    <w:rsid w:val="009B474A"/>
    <w:rsid w:val="009C1F35"/>
    <w:rsid w:val="009D25C1"/>
    <w:rsid w:val="009E7A9C"/>
    <w:rsid w:val="00A13F47"/>
    <w:rsid w:val="00A14EA5"/>
    <w:rsid w:val="00A16870"/>
    <w:rsid w:val="00A21A40"/>
    <w:rsid w:val="00A35DB4"/>
    <w:rsid w:val="00A6308A"/>
    <w:rsid w:val="00A773BA"/>
    <w:rsid w:val="00A956B6"/>
    <w:rsid w:val="00AA77F0"/>
    <w:rsid w:val="00AB2575"/>
    <w:rsid w:val="00AB7280"/>
    <w:rsid w:val="00AB7A40"/>
    <w:rsid w:val="00AC0BF0"/>
    <w:rsid w:val="00AD1DB9"/>
    <w:rsid w:val="00AD35C6"/>
    <w:rsid w:val="00AD7129"/>
    <w:rsid w:val="00AE3E02"/>
    <w:rsid w:val="00B05769"/>
    <w:rsid w:val="00B07529"/>
    <w:rsid w:val="00B1162C"/>
    <w:rsid w:val="00B12F5C"/>
    <w:rsid w:val="00B1604A"/>
    <w:rsid w:val="00B23A0E"/>
    <w:rsid w:val="00B23EFF"/>
    <w:rsid w:val="00B256A9"/>
    <w:rsid w:val="00B37500"/>
    <w:rsid w:val="00B41584"/>
    <w:rsid w:val="00B530DC"/>
    <w:rsid w:val="00B57FF5"/>
    <w:rsid w:val="00B727F0"/>
    <w:rsid w:val="00B74467"/>
    <w:rsid w:val="00B75940"/>
    <w:rsid w:val="00B9328C"/>
    <w:rsid w:val="00B95B92"/>
    <w:rsid w:val="00BD1F85"/>
    <w:rsid w:val="00BD4A7A"/>
    <w:rsid w:val="00BE2543"/>
    <w:rsid w:val="00BF0DF9"/>
    <w:rsid w:val="00BF3680"/>
    <w:rsid w:val="00BF47F0"/>
    <w:rsid w:val="00C00B44"/>
    <w:rsid w:val="00C11EBB"/>
    <w:rsid w:val="00C2045E"/>
    <w:rsid w:val="00C25D21"/>
    <w:rsid w:val="00C309C0"/>
    <w:rsid w:val="00C37035"/>
    <w:rsid w:val="00C54728"/>
    <w:rsid w:val="00C66968"/>
    <w:rsid w:val="00C757D0"/>
    <w:rsid w:val="00C75A16"/>
    <w:rsid w:val="00C85339"/>
    <w:rsid w:val="00C96382"/>
    <w:rsid w:val="00CA0A22"/>
    <w:rsid w:val="00CB2E6D"/>
    <w:rsid w:val="00CD6375"/>
    <w:rsid w:val="00CD7F3B"/>
    <w:rsid w:val="00CF3EC3"/>
    <w:rsid w:val="00CF4481"/>
    <w:rsid w:val="00D01A92"/>
    <w:rsid w:val="00D04FA7"/>
    <w:rsid w:val="00D13B5A"/>
    <w:rsid w:val="00D16055"/>
    <w:rsid w:val="00D24B38"/>
    <w:rsid w:val="00D3430D"/>
    <w:rsid w:val="00D42A72"/>
    <w:rsid w:val="00D42EAB"/>
    <w:rsid w:val="00D4311C"/>
    <w:rsid w:val="00D47A23"/>
    <w:rsid w:val="00D50A66"/>
    <w:rsid w:val="00D5217F"/>
    <w:rsid w:val="00D56F7B"/>
    <w:rsid w:val="00D6013D"/>
    <w:rsid w:val="00D66BB4"/>
    <w:rsid w:val="00D673C2"/>
    <w:rsid w:val="00D71671"/>
    <w:rsid w:val="00D821E6"/>
    <w:rsid w:val="00D86887"/>
    <w:rsid w:val="00DA1095"/>
    <w:rsid w:val="00DA244D"/>
    <w:rsid w:val="00DA3DD8"/>
    <w:rsid w:val="00DB0D3C"/>
    <w:rsid w:val="00DB1DBB"/>
    <w:rsid w:val="00DB5F3F"/>
    <w:rsid w:val="00DD1262"/>
    <w:rsid w:val="00DE055B"/>
    <w:rsid w:val="00DE35FF"/>
    <w:rsid w:val="00DF07AB"/>
    <w:rsid w:val="00DF432A"/>
    <w:rsid w:val="00DF6A27"/>
    <w:rsid w:val="00E03857"/>
    <w:rsid w:val="00E06D86"/>
    <w:rsid w:val="00E11440"/>
    <w:rsid w:val="00E17D59"/>
    <w:rsid w:val="00E27AF9"/>
    <w:rsid w:val="00E31409"/>
    <w:rsid w:val="00E371F1"/>
    <w:rsid w:val="00E42DDF"/>
    <w:rsid w:val="00E430A4"/>
    <w:rsid w:val="00E441C9"/>
    <w:rsid w:val="00E451BA"/>
    <w:rsid w:val="00E5301B"/>
    <w:rsid w:val="00E5398D"/>
    <w:rsid w:val="00E53F6B"/>
    <w:rsid w:val="00E609C9"/>
    <w:rsid w:val="00E65064"/>
    <w:rsid w:val="00E725A9"/>
    <w:rsid w:val="00E74BBB"/>
    <w:rsid w:val="00E800D8"/>
    <w:rsid w:val="00E80644"/>
    <w:rsid w:val="00E80E56"/>
    <w:rsid w:val="00E9155E"/>
    <w:rsid w:val="00E92110"/>
    <w:rsid w:val="00E97B04"/>
    <w:rsid w:val="00EA1569"/>
    <w:rsid w:val="00EA6DFD"/>
    <w:rsid w:val="00EC7154"/>
    <w:rsid w:val="00ED43DB"/>
    <w:rsid w:val="00ED7DCC"/>
    <w:rsid w:val="00EE1974"/>
    <w:rsid w:val="00EE535F"/>
    <w:rsid w:val="00EE539E"/>
    <w:rsid w:val="00F0798C"/>
    <w:rsid w:val="00F10575"/>
    <w:rsid w:val="00F20224"/>
    <w:rsid w:val="00F26ABB"/>
    <w:rsid w:val="00F3145E"/>
    <w:rsid w:val="00F332D8"/>
    <w:rsid w:val="00F37A65"/>
    <w:rsid w:val="00F42F27"/>
    <w:rsid w:val="00F53328"/>
    <w:rsid w:val="00F61D37"/>
    <w:rsid w:val="00F81240"/>
    <w:rsid w:val="00F816E1"/>
    <w:rsid w:val="00F918F6"/>
    <w:rsid w:val="00F96CDF"/>
    <w:rsid w:val="00FA16A6"/>
    <w:rsid w:val="00FA4717"/>
    <w:rsid w:val="00FA4939"/>
    <w:rsid w:val="00FA6B76"/>
    <w:rsid w:val="00FB556B"/>
    <w:rsid w:val="00FB6EF3"/>
    <w:rsid w:val="00FC16AC"/>
    <w:rsid w:val="00FC3FB1"/>
    <w:rsid w:val="00FC6AD7"/>
    <w:rsid w:val="00FD5E9F"/>
    <w:rsid w:val="00FD64C7"/>
    <w:rsid w:val="00FE4199"/>
    <w:rsid w:val="00FF26D7"/>
    <w:rsid w:val="00FF51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3DFC9"/>
  <w15:docId w15:val="{8FE79DFD-467C-4E48-B619-0DDED3F7C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8F"/>
    <w:pPr>
      <w:overflowPunct w:val="0"/>
    </w:pPr>
    <w:rPr>
      <w:sz w:val="28"/>
      <w:szCs w:val="24"/>
    </w:rPr>
  </w:style>
  <w:style w:type="paragraph" w:styleId="Ttulo1">
    <w:name w:val="heading 1"/>
    <w:basedOn w:val="Normal"/>
    <w:next w:val="Normal"/>
    <w:link w:val="Ttulo1Char"/>
    <w:rsid w:val="001A13B7"/>
    <w:pPr>
      <w:keepNext/>
      <w:keepLines/>
      <w:suppressAutoHyphens w:val="0"/>
      <w:overflowPunct/>
      <w:spacing w:before="480"/>
      <w:outlineLvl w:val="0"/>
    </w:pPr>
    <w:rPr>
      <w:rFonts w:ascii="Arial" w:hAnsi="Arial"/>
      <w:b/>
      <w:sz w:val="18"/>
      <w:szCs w:val="20"/>
    </w:rPr>
  </w:style>
  <w:style w:type="paragraph" w:styleId="Ttulo2">
    <w:name w:val="heading 2"/>
    <w:basedOn w:val="Normal"/>
    <w:next w:val="Normal"/>
    <w:link w:val="Ttulo2Char"/>
    <w:rsid w:val="001A13B7"/>
    <w:pPr>
      <w:keepNext/>
      <w:tabs>
        <w:tab w:val="left" w:pos="1701"/>
      </w:tabs>
      <w:suppressAutoHyphens w:val="0"/>
      <w:overflowPunct/>
      <w:ind w:right="-1"/>
      <w:jc w:val="center"/>
      <w:outlineLvl w:val="1"/>
    </w:pPr>
    <w:rPr>
      <w:rFonts w:ascii="Arial" w:hAnsi="Arial"/>
      <w:sz w:val="24"/>
      <w:szCs w:val="20"/>
    </w:rPr>
  </w:style>
  <w:style w:type="paragraph" w:styleId="Ttulo3">
    <w:name w:val="heading 3"/>
    <w:basedOn w:val="Normal"/>
    <w:next w:val="Normal"/>
    <w:link w:val="Ttulo3Char"/>
    <w:uiPriority w:val="9"/>
    <w:semiHidden/>
    <w:unhideWhenUsed/>
    <w:qFormat/>
    <w:rsid w:val="001A13B7"/>
    <w:pPr>
      <w:keepNext/>
      <w:keepLines/>
      <w:suppressAutoHyphens w:val="0"/>
      <w:overflowPunct/>
      <w:spacing w:before="40" w:line="259" w:lineRule="auto"/>
      <w:outlineLvl w:val="2"/>
    </w:pPr>
    <w:rPr>
      <w:rFonts w:ascii="Arial" w:hAnsi="Arial" w:cs="Arial"/>
      <w:b/>
      <w:bCs/>
      <w:sz w:val="26"/>
      <w:szCs w:val="26"/>
    </w:rPr>
  </w:style>
  <w:style w:type="paragraph" w:styleId="Ttulo4">
    <w:name w:val="heading 4"/>
    <w:basedOn w:val="Normal"/>
    <w:next w:val="Normal"/>
    <w:link w:val="Ttulo4Char"/>
    <w:semiHidden/>
    <w:unhideWhenUsed/>
    <w:qFormat/>
    <w:rsid w:val="001A13B7"/>
    <w:pPr>
      <w:keepNext/>
      <w:keepLines/>
      <w:suppressAutoHyphens w:val="0"/>
      <w:overflowPunct/>
      <w:spacing w:before="40"/>
      <w:outlineLvl w:val="3"/>
    </w:pPr>
    <w:rPr>
      <w:b/>
      <w:bCs/>
      <w:szCs w:val="28"/>
    </w:rPr>
  </w:style>
  <w:style w:type="paragraph" w:styleId="Ttulo6">
    <w:name w:val="heading 6"/>
    <w:basedOn w:val="Normal"/>
    <w:next w:val="Normal"/>
    <w:link w:val="Ttulo6Char"/>
    <w:uiPriority w:val="9"/>
    <w:semiHidden/>
    <w:unhideWhenUsed/>
    <w:qFormat/>
    <w:rsid w:val="001A13B7"/>
    <w:pPr>
      <w:keepNext/>
      <w:keepLines/>
      <w:suppressAutoHyphens w:val="0"/>
      <w:overflowPunct/>
      <w:spacing w:before="40" w:line="259" w:lineRule="auto"/>
      <w:outlineLvl w:val="5"/>
    </w:pPr>
    <w:rPr>
      <w:rFonts w:eastAsia="Bitstream Vera Sans"/>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6D0F8F"/>
    <w:pPr>
      <w:keepNext/>
      <w:outlineLvl w:val="0"/>
    </w:pPr>
    <w:rPr>
      <w:rFonts w:ascii="Arial" w:hAnsi="Arial"/>
      <w:b/>
      <w:sz w:val="18"/>
      <w:szCs w:val="20"/>
    </w:rPr>
  </w:style>
  <w:style w:type="paragraph" w:customStyle="1" w:styleId="Ttulo21">
    <w:name w:val="Título 21"/>
    <w:basedOn w:val="Normal"/>
    <w:next w:val="Normal"/>
    <w:qFormat/>
    <w:rsid w:val="006D0F8F"/>
    <w:pPr>
      <w:keepNext/>
      <w:ind w:firstLine="284"/>
      <w:outlineLvl w:val="1"/>
    </w:pPr>
    <w:rPr>
      <w:rFonts w:ascii="Arial" w:hAnsi="Arial"/>
      <w:sz w:val="24"/>
      <w:szCs w:val="20"/>
    </w:rPr>
  </w:style>
  <w:style w:type="paragraph" w:customStyle="1" w:styleId="Ttulo31">
    <w:name w:val="Título 31"/>
    <w:basedOn w:val="Normal"/>
    <w:next w:val="Normal"/>
    <w:qFormat/>
    <w:rsid w:val="006D0F8F"/>
    <w:pPr>
      <w:keepNext/>
      <w:spacing w:before="240" w:after="60"/>
      <w:outlineLvl w:val="2"/>
    </w:pPr>
    <w:rPr>
      <w:rFonts w:ascii="Arial" w:hAnsi="Arial"/>
      <w:b/>
      <w:bCs/>
      <w:sz w:val="26"/>
      <w:szCs w:val="26"/>
    </w:rPr>
  </w:style>
  <w:style w:type="paragraph" w:customStyle="1" w:styleId="Ttulo41">
    <w:name w:val="Título 41"/>
    <w:basedOn w:val="Normal"/>
    <w:next w:val="Normal"/>
    <w:qFormat/>
    <w:rsid w:val="006D0F8F"/>
    <w:pPr>
      <w:keepNext/>
      <w:spacing w:before="240" w:after="60"/>
      <w:outlineLvl w:val="3"/>
    </w:pPr>
    <w:rPr>
      <w:b/>
      <w:bCs/>
      <w:szCs w:val="28"/>
    </w:rPr>
  </w:style>
  <w:style w:type="paragraph" w:customStyle="1" w:styleId="Ttulo51">
    <w:name w:val="Título 51"/>
    <w:basedOn w:val="Normal"/>
    <w:next w:val="Normal"/>
    <w:qFormat/>
    <w:rsid w:val="006D0F8F"/>
    <w:pPr>
      <w:widowControl w:val="0"/>
      <w:spacing w:before="240" w:after="60"/>
      <w:outlineLvl w:val="4"/>
    </w:pPr>
    <w:rPr>
      <w:rFonts w:ascii="Bitstream Vera Serif" w:eastAsia="Bitstream Vera Sans" w:hAnsi="Bitstream Vera Serif"/>
      <w:b/>
      <w:bCs/>
      <w:i/>
      <w:iCs/>
      <w:sz w:val="26"/>
      <w:szCs w:val="26"/>
    </w:rPr>
  </w:style>
  <w:style w:type="paragraph" w:customStyle="1" w:styleId="Ttulo61">
    <w:name w:val="Título 61"/>
    <w:basedOn w:val="Normal"/>
    <w:next w:val="Normal"/>
    <w:qFormat/>
    <w:rsid w:val="006D0F8F"/>
    <w:pPr>
      <w:widowControl w:val="0"/>
      <w:spacing w:before="240" w:after="60"/>
      <w:outlineLvl w:val="5"/>
    </w:pPr>
    <w:rPr>
      <w:rFonts w:eastAsia="Bitstream Vera Sans"/>
      <w:b/>
      <w:bCs/>
      <w:sz w:val="22"/>
      <w:szCs w:val="22"/>
    </w:rPr>
  </w:style>
  <w:style w:type="paragraph" w:customStyle="1" w:styleId="Ttulo71">
    <w:name w:val="Título 71"/>
    <w:basedOn w:val="Normal"/>
    <w:next w:val="Normal"/>
    <w:qFormat/>
    <w:rsid w:val="006D0F8F"/>
    <w:pPr>
      <w:keepNext/>
      <w:jc w:val="center"/>
      <w:outlineLvl w:val="6"/>
    </w:pPr>
    <w:rPr>
      <w:rFonts w:ascii="Tahoma" w:hAnsi="Tahoma"/>
      <w:b/>
      <w:bCs/>
      <w:i/>
      <w:iCs/>
      <w:caps/>
      <w:sz w:val="20"/>
      <w:szCs w:val="20"/>
    </w:rPr>
  </w:style>
  <w:style w:type="paragraph" w:customStyle="1" w:styleId="Ttulo81">
    <w:name w:val="Título 81"/>
    <w:basedOn w:val="Normal"/>
    <w:next w:val="Normal"/>
    <w:qFormat/>
    <w:rsid w:val="006D0F8F"/>
    <w:pPr>
      <w:tabs>
        <w:tab w:val="left" w:pos="5760"/>
      </w:tabs>
      <w:spacing w:before="240" w:after="60"/>
      <w:ind w:left="5760" w:hanging="720"/>
      <w:outlineLvl w:val="7"/>
    </w:pPr>
    <w:rPr>
      <w:rFonts w:ascii="Calibri" w:hAnsi="Calibri"/>
      <w:i/>
      <w:iCs/>
      <w:sz w:val="24"/>
      <w:lang w:eastAsia="en-US"/>
    </w:rPr>
  </w:style>
  <w:style w:type="paragraph" w:customStyle="1" w:styleId="Ttulo91">
    <w:name w:val="Título 91"/>
    <w:basedOn w:val="Normal"/>
    <w:next w:val="Normal"/>
    <w:qFormat/>
    <w:rsid w:val="006D0F8F"/>
    <w:pPr>
      <w:tabs>
        <w:tab w:val="left" w:pos="6480"/>
      </w:tabs>
      <w:spacing w:before="240" w:after="60"/>
      <w:ind w:left="6480" w:hanging="720"/>
      <w:outlineLvl w:val="8"/>
    </w:pPr>
    <w:rPr>
      <w:rFonts w:ascii="Cambria" w:hAnsi="Cambria"/>
      <w:sz w:val="22"/>
      <w:szCs w:val="22"/>
      <w:lang w:eastAsia="en-US"/>
    </w:rPr>
  </w:style>
  <w:style w:type="character" w:customStyle="1" w:styleId="LinkdaInternet">
    <w:name w:val="Link da Internet"/>
    <w:rsid w:val="006D0F8F"/>
    <w:rPr>
      <w:color w:val="0000FF"/>
      <w:u w:val="single"/>
    </w:rPr>
  </w:style>
  <w:style w:type="character" w:styleId="Nmerodepgina">
    <w:name w:val="page number"/>
    <w:basedOn w:val="Fontepargpadro"/>
    <w:qFormat/>
    <w:rsid w:val="006D0F8F"/>
  </w:style>
  <w:style w:type="character" w:customStyle="1" w:styleId="Corpodetexto2Char">
    <w:name w:val="Corpo de texto 2 Char"/>
    <w:qFormat/>
    <w:rsid w:val="006D0F8F"/>
    <w:rPr>
      <w:rFonts w:ascii="Arial" w:hAnsi="Arial"/>
      <w:sz w:val="24"/>
    </w:rPr>
  </w:style>
  <w:style w:type="character" w:customStyle="1" w:styleId="TextodebaloChar">
    <w:name w:val="Texto de balão Char"/>
    <w:uiPriority w:val="99"/>
    <w:qFormat/>
    <w:rsid w:val="006D0F8F"/>
    <w:rPr>
      <w:rFonts w:ascii="Segoe UI" w:hAnsi="Segoe UI" w:cs="Segoe UI"/>
      <w:sz w:val="18"/>
      <w:szCs w:val="18"/>
    </w:rPr>
  </w:style>
  <w:style w:type="character" w:customStyle="1" w:styleId="st1">
    <w:name w:val="st1"/>
    <w:qFormat/>
    <w:rsid w:val="006D0F8F"/>
  </w:style>
  <w:style w:type="character" w:customStyle="1" w:styleId="Ttulo2Char">
    <w:name w:val="Título 2 Char"/>
    <w:link w:val="Ttulo2"/>
    <w:qFormat/>
    <w:rsid w:val="006D0F8F"/>
    <w:rPr>
      <w:rFonts w:ascii="Arial" w:hAnsi="Arial"/>
      <w:sz w:val="24"/>
    </w:rPr>
  </w:style>
  <w:style w:type="character" w:customStyle="1" w:styleId="Ttulo3Char">
    <w:name w:val="Título 3 Char"/>
    <w:link w:val="Ttulo3"/>
    <w:uiPriority w:val="9"/>
    <w:qFormat/>
    <w:rsid w:val="006D0F8F"/>
    <w:rPr>
      <w:rFonts w:ascii="Arial" w:hAnsi="Arial" w:cs="Arial"/>
      <w:b/>
      <w:bCs/>
      <w:sz w:val="26"/>
      <w:szCs w:val="26"/>
    </w:rPr>
  </w:style>
  <w:style w:type="character" w:customStyle="1" w:styleId="Ttulo4Char">
    <w:name w:val="Título 4 Char"/>
    <w:link w:val="Ttulo4"/>
    <w:qFormat/>
    <w:rsid w:val="006D0F8F"/>
    <w:rPr>
      <w:b/>
      <w:bCs/>
      <w:sz w:val="28"/>
      <w:szCs w:val="28"/>
    </w:rPr>
  </w:style>
  <w:style w:type="character" w:customStyle="1" w:styleId="Ttulo5Char">
    <w:name w:val="Título 5 Char"/>
    <w:qFormat/>
    <w:rsid w:val="006D0F8F"/>
    <w:rPr>
      <w:rFonts w:ascii="Bitstream Vera Serif" w:eastAsia="Bitstream Vera Sans" w:hAnsi="Bitstream Vera Serif"/>
      <w:b/>
      <w:bCs/>
      <w:i/>
      <w:iCs/>
      <w:sz w:val="26"/>
      <w:szCs w:val="26"/>
    </w:rPr>
  </w:style>
  <w:style w:type="character" w:customStyle="1" w:styleId="Ttulo6Char">
    <w:name w:val="Título 6 Char"/>
    <w:link w:val="Ttulo6"/>
    <w:uiPriority w:val="9"/>
    <w:qFormat/>
    <w:rsid w:val="006D0F8F"/>
    <w:rPr>
      <w:rFonts w:eastAsia="Bitstream Vera Sans"/>
      <w:b/>
      <w:bCs/>
      <w:sz w:val="22"/>
      <w:szCs w:val="22"/>
    </w:rPr>
  </w:style>
  <w:style w:type="character" w:customStyle="1" w:styleId="Ttulo7Char">
    <w:name w:val="Título 7 Char"/>
    <w:qFormat/>
    <w:rsid w:val="006D0F8F"/>
    <w:rPr>
      <w:rFonts w:ascii="Tahoma" w:hAnsi="Tahoma" w:cs="Tahoma"/>
      <w:b/>
      <w:bCs/>
      <w:i/>
      <w:iCs/>
      <w:caps/>
    </w:rPr>
  </w:style>
  <w:style w:type="character" w:customStyle="1" w:styleId="Ttulo1Char">
    <w:name w:val="Título 1 Char"/>
    <w:link w:val="Ttulo1"/>
    <w:qFormat/>
    <w:rsid w:val="006D0F8F"/>
    <w:rPr>
      <w:rFonts w:ascii="Arial" w:hAnsi="Arial"/>
      <w:b/>
      <w:sz w:val="18"/>
    </w:rPr>
  </w:style>
  <w:style w:type="character" w:customStyle="1" w:styleId="CabealhoChar">
    <w:name w:val="Cabeçalho Char"/>
    <w:qFormat/>
    <w:rsid w:val="006D0F8F"/>
    <w:rPr>
      <w:sz w:val="24"/>
      <w:szCs w:val="24"/>
    </w:rPr>
  </w:style>
  <w:style w:type="character" w:customStyle="1" w:styleId="RodapChar">
    <w:name w:val="Rodapé Char"/>
    <w:uiPriority w:val="99"/>
    <w:qFormat/>
    <w:rsid w:val="006D0F8F"/>
    <w:rPr>
      <w:sz w:val="24"/>
      <w:szCs w:val="24"/>
    </w:rPr>
  </w:style>
  <w:style w:type="character" w:customStyle="1" w:styleId="CorpodetextoChar">
    <w:name w:val="Corpo de texto Char"/>
    <w:qFormat/>
    <w:rsid w:val="006D0F8F"/>
    <w:rPr>
      <w:color w:val="000000"/>
      <w:sz w:val="24"/>
    </w:rPr>
  </w:style>
  <w:style w:type="character" w:customStyle="1" w:styleId="Corpodetexto3Char">
    <w:name w:val="Corpo de texto 3 Char"/>
    <w:qFormat/>
    <w:rsid w:val="006D0F8F"/>
    <w:rPr>
      <w:rFonts w:ascii="Arial" w:hAnsi="Arial"/>
      <w:sz w:val="24"/>
      <w:u w:val="single"/>
    </w:rPr>
  </w:style>
  <w:style w:type="character" w:customStyle="1" w:styleId="Corpodetexto3Char1">
    <w:name w:val="Corpo de texto 3 Char1"/>
    <w:qFormat/>
    <w:rsid w:val="006D0F8F"/>
    <w:rPr>
      <w:sz w:val="16"/>
      <w:szCs w:val="16"/>
    </w:rPr>
  </w:style>
  <w:style w:type="character" w:customStyle="1" w:styleId="RecuodecorpodetextoChar">
    <w:name w:val="Recuo de corpo de texto Char"/>
    <w:qFormat/>
    <w:rsid w:val="006D0F8F"/>
    <w:rPr>
      <w:rFonts w:ascii="Arial" w:hAnsi="Arial"/>
      <w:sz w:val="24"/>
      <w:u w:val="single"/>
    </w:rPr>
  </w:style>
  <w:style w:type="character" w:customStyle="1" w:styleId="RecuodecorpodetextoChar1">
    <w:name w:val="Recuo de corpo de texto Char1"/>
    <w:qFormat/>
    <w:rsid w:val="006D0F8F"/>
    <w:rPr>
      <w:sz w:val="28"/>
      <w:szCs w:val="24"/>
    </w:rPr>
  </w:style>
  <w:style w:type="character" w:customStyle="1" w:styleId="TtuloChar">
    <w:name w:val="Título Char"/>
    <w:qFormat/>
    <w:rsid w:val="006D0F8F"/>
    <w:rPr>
      <w:rFonts w:ascii="Bitstream Vera Serif" w:eastAsia="Bitstream Vera Sans" w:hAnsi="Bitstream Vera Serif"/>
      <w:sz w:val="24"/>
      <w:szCs w:val="24"/>
      <w:u w:val="single"/>
    </w:rPr>
  </w:style>
  <w:style w:type="character" w:customStyle="1" w:styleId="Recuodecorpodetexto2Char">
    <w:name w:val="Recuo de corpo de texto 2 Char"/>
    <w:qFormat/>
    <w:rsid w:val="006D0F8F"/>
  </w:style>
  <w:style w:type="character" w:customStyle="1" w:styleId="Recuodecorpodetexto2Char1">
    <w:name w:val="Recuo de corpo de texto 2 Char1"/>
    <w:qFormat/>
    <w:rsid w:val="006D0F8F"/>
    <w:rPr>
      <w:sz w:val="28"/>
      <w:szCs w:val="24"/>
    </w:rPr>
  </w:style>
  <w:style w:type="character" w:customStyle="1" w:styleId="Recuodecorpodetexto3Char">
    <w:name w:val="Recuo de corpo de texto 3 Char"/>
    <w:qFormat/>
    <w:rsid w:val="006D0F8F"/>
    <w:rPr>
      <w:sz w:val="16"/>
      <w:szCs w:val="16"/>
    </w:rPr>
  </w:style>
  <w:style w:type="character" w:customStyle="1" w:styleId="Recuodecorpodetexto3Char1">
    <w:name w:val="Recuo de corpo de texto 3 Char1"/>
    <w:qFormat/>
    <w:rsid w:val="006D0F8F"/>
    <w:rPr>
      <w:sz w:val="16"/>
      <w:szCs w:val="16"/>
    </w:rPr>
  </w:style>
  <w:style w:type="character" w:customStyle="1" w:styleId="Linkdainternetvisitado">
    <w:name w:val="Link da internet visitado"/>
    <w:rsid w:val="006D0F8F"/>
    <w:rPr>
      <w:color w:val="800080"/>
      <w:u w:val="single"/>
    </w:rPr>
  </w:style>
  <w:style w:type="character" w:customStyle="1" w:styleId="Corpodetexto2Char1">
    <w:name w:val="Corpo de texto 2 Char1"/>
    <w:qFormat/>
    <w:rsid w:val="006D0F8F"/>
    <w:rPr>
      <w:rFonts w:ascii="Times New Roman" w:eastAsia="Times New Roman" w:hAnsi="Times New Roman" w:cs="Times New Roman"/>
    </w:rPr>
  </w:style>
  <w:style w:type="character" w:customStyle="1" w:styleId="TextodebaloChar1">
    <w:name w:val="Texto de balão Char1"/>
    <w:qFormat/>
    <w:rsid w:val="006D0F8F"/>
    <w:rPr>
      <w:rFonts w:ascii="Segoe UI" w:eastAsia="Times New Roman" w:hAnsi="Segoe UI" w:cs="Segoe UI"/>
      <w:sz w:val="18"/>
      <w:szCs w:val="18"/>
    </w:rPr>
  </w:style>
  <w:style w:type="character" w:customStyle="1" w:styleId="PargrafoNormalChar">
    <w:name w:val="Parágrafo Normal Char"/>
    <w:qFormat/>
    <w:rsid w:val="006D0F8F"/>
    <w:rPr>
      <w:sz w:val="24"/>
      <w:szCs w:val="24"/>
    </w:rPr>
  </w:style>
  <w:style w:type="character" w:customStyle="1" w:styleId="ta">
    <w:name w:val="_ta"/>
    <w:basedOn w:val="Fontepargpadro"/>
    <w:qFormat/>
    <w:rsid w:val="006D0F8F"/>
  </w:style>
  <w:style w:type="character" w:customStyle="1" w:styleId="Ttulo8Char">
    <w:name w:val="Título 8 Char"/>
    <w:basedOn w:val="Fontepargpadro"/>
    <w:qFormat/>
    <w:rsid w:val="006D0F8F"/>
    <w:rPr>
      <w:rFonts w:ascii="Calibri" w:hAnsi="Calibri"/>
      <w:i/>
      <w:iCs/>
      <w:sz w:val="24"/>
      <w:szCs w:val="24"/>
      <w:lang w:eastAsia="en-US"/>
    </w:rPr>
  </w:style>
  <w:style w:type="character" w:customStyle="1" w:styleId="Ttulo9Char">
    <w:name w:val="Título 9 Char"/>
    <w:basedOn w:val="Fontepargpadro"/>
    <w:qFormat/>
    <w:rsid w:val="006D0F8F"/>
    <w:rPr>
      <w:rFonts w:ascii="Cambria" w:hAnsi="Cambria"/>
      <w:sz w:val="22"/>
      <w:szCs w:val="22"/>
      <w:lang w:eastAsia="en-US"/>
    </w:rPr>
  </w:style>
  <w:style w:type="character" w:customStyle="1" w:styleId="SubttuloChar">
    <w:name w:val="Subtítulo Char"/>
    <w:basedOn w:val="Fontepargpadro"/>
    <w:qFormat/>
    <w:rsid w:val="006D0F8F"/>
    <w:rPr>
      <w:rFonts w:ascii="Georgia" w:eastAsia="Georgia" w:hAnsi="Georgia" w:cs="Georgia"/>
      <w:i/>
      <w:color w:val="666666"/>
      <w:sz w:val="48"/>
      <w:szCs w:val="48"/>
    </w:rPr>
  </w:style>
  <w:style w:type="character" w:customStyle="1" w:styleId="TextodecomentrioChar">
    <w:name w:val="Texto de comentário Char"/>
    <w:basedOn w:val="Fontepargpadro"/>
    <w:qFormat/>
    <w:rsid w:val="006D0F8F"/>
    <w:rPr>
      <w:rFonts w:ascii="Calibri" w:eastAsia="Calibri" w:hAnsi="Calibri" w:cs="Calibri"/>
      <w:color w:val="000000"/>
    </w:rPr>
  </w:style>
  <w:style w:type="character" w:styleId="Refdecomentrio">
    <w:name w:val="annotation reference"/>
    <w:basedOn w:val="Fontepargpadro"/>
    <w:qFormat/>
    <w:rsid w:val="006D0F8F"/>
    <w:rPr>
      <w:sz w:val="16"/>
      <w:szCs w:val="16"/>
    </w:rPr>
  </w:style>
  <w:style w:type="character" w:customStyle="1" w:styleId="apple-converted-space">
    <w:name w:val="apple-converted-space"/>
    <w:basedOn w:val="Fontepargpadro"/>
    <w:qFormat/>
    <w:rsid w:val="006D0F8F"/>
  </w:style>
  <w:style w:type="character" w:customStyle="1" w:styleId="TextodenotaderodapChar">
    <w:name w:val="Texto de nota de rodapé Char"/>
    <w:basedOn w:val="Fontepargpadro"/>
    <w:qFormat/>
    <w:rsid w:val="006D0F8F"/>
  </w:style>
  <w:style w:type="character" w:customStyle="1" w:styleId="ncoradanotaderodap">
    <w:name w:val="Âncora da nota de rodapé"/>
    <w:rsid w:val="006D0F8F"/>
    <w:rPr>
      <w:vertAlign w:val="superscript"/>
    </w:rPr>
  </w:style>
  <w:style w:type="character" w:customStyle="1" w:styleId="FootnoteCharacters">
    <w:name w:val="Footnote Characters"/>
    <w:qFormat/>
    <w:rsid w:val="006D0F8F"/>
    <w:rPr>
      <w:vertAlign w:val="superscript"/>
    </w:rPr>
  </w:style>
  <w:style w:type="character" w:styleId="nfase">
    <w:name w:val="Emphasis"/>
    <w:basedOn w:val="Fontepargpadro"/>
    <w:qFormat/>
    <w:rsid w:val="006D0F8F"/>
    <w:rPr>
      <w:b/>
      <w:bCs/>
      <w:i w:val="0"/>
      <w:iCs w:val="0"/>
    </w:rPr>
  </w:style>
  <w:style w:type="character" w:styleId="Forte">
    <w:name w:val="Strong"/>
    <w:uiPriority w:val="22"/>
    <w:qFormat/>
    <w:rsid w:val="006D0F8F"/>
    <w:rPr>
      <w:rFonts w:cs="Times New Roman"/>
      <w:b/>
      <w:bCs/>
    </w:rPr>
  </w:style>
  <w:style w:type="character" w:customStyle="1" w:styleId="manualitemcerto">
    <w:name w:val="manualitemcerto"/>
    <w:qFormat/>
    <w:rsid w:val="006D0F8F"/>
    <w:rPr>
      <w:rFonts w:cs="Times New Roman"/>
    </w:rPr>
  </w:style>
  <w:style w:type="character" w:customStyle="1" w:styleId="MenoPendente1">
    <w:name w:val="Menção Pendente1"/>
    <w:basedOn w:val="Fontepargpadro"/>
    <w:uiPriority w:val="99"/>
    <w:qFormat/>
    <w:rsid w:val="006D0F8F"/>
    <w:rPr>
      <w:color w:val="808080"/>
      <w:highlight w:val="white"/>
    </w:rPr>
  </w:style>
  <w:style w:type="character" w:customStyle="1" w:styleId="NmerosPrincipaisChar">
    <w:name w:val="Números Principais Char"/>
    <w:basedOn w:val="Fontepargpadro"/>
    <w:qFormat/>
    <w:rsid w:val="006D0F8F"/>
    <w:rPr>
      <w:sz w:val="24"/>
      <w:szCs w:val="24"/>
    </w:rPr>
  </w:style>
  <w:style w:type="character" w:customStyle="1" w:styleId="font141">
    <w:name w:val="font141"/>
    <w:basedOn w:val="Fontepargpadro"/>
    <w:qFormat/>
    <w:rsid w:val="006D0F8F"/>
    <w:rPr>
      <w:rFonts w:ascii="Calibri" w:hAnsi="Calibri" w:cs="Calibri"/>
      <w:b w:val="0"/>
      <w:bCs w:val="0"/>
      <w:i w:val="0"/>
      <w:iCs w:val="0"/>
      <w:strike w:val="0"/>
      <w:dstrike w:val="0"/>
      <w:color w:val="auto"/>
      <w:sz w:val="22"/>
      <w:szCs w:val="22"/>
      <w:u w:val="none"/>
      <w:effect w:val="none"/>
    </w:rPr>
  </w:style>
  <w:style w:type="character" w:customStyle="1" w:styleId="font131">
    <w:name w:val="font131"/>
    <w:basedOn w:val="Fontepargpadro"/>
    <w:qFormat/>
    <w:rsid w:val="006D0F8F"/>
    <w:rPr>
      <w:rFonts w:ascii="Calibri" w:hAnsi="Calibri" w:cs="Calibri"/>
      <w:b/>
      <w:bCs/>
      <w:i w:val="0"/>
      <w:iCs w:val="0"/>
      <w:strike w:val="0"/>
      <w:dstrike w:val="0"/>
      <w:color w:val="auto"/>
      <w:sz w:val="22"/>
      <w:szCs w:val="22"/>
      <w:u w:val="none"/>
      <w:effect w:val="none"/>
    </w:rPr>
  </w:style>
  <w:style w:type="character" w:customStyle="1" w:styleId="N11Char">
    <w:name w:val="N 1.1 Char"/>
    <w:qFormat/>
    <w:rsid w:val="006D0F8F"/>
    <w:rPr>
      <w:rFonts w:ascii="Arial" w:eastAsia="Calibri" w:hAnsi="Arial"/>
      <w:sz w:val="24"/>
      <w:szCs w:val="22"/>
      <w:lang w:eastAsia="en-US"/>
    </w:rPr>
  </w:style>
  <w:style w:type="character" w:customStyle="1" w:styleId="NabcChar">
    <w:name w:val="N abc Char"/>
    <w:qFormat/>
    <w:rsid w:val="006D0F8F"/>
    <w:rPr>
      <w:rFonts w:ascii="Arial" w:eastAsia="Calibri" w:hAnsi="Arial"/>
      <w:sz w:val="24"/>
      <w:szCs w:val="22"/>
      <w:lang w:val="it-IT" w:eastAsia="en-US"/>
    </w:rPr>
  </w:style>
  <w:style w:type="character" w:customStyle="1" w:styleId="N111Char">
    <w:name w:val="N 1.1.1 Char"/>
    <w:qFormat/>
    <w:rsid w:val="006D0F8F"/>
    <w:rPr>
      <w:rFonts w:ascii="Arial" w:eastAsia="Calibri" w:hAnsi="Arial"/>
      <w:sz w:val="24"/>
      <w:szCs w:val="22"/>
      <w:lang w:eastAsia="en-US"/>
    </w:rPr>
  </w:style>
  <w:style w:type="character" w:customStyle="1" w:styleId="N1111Char">
    <w:name w:val="N 1.1.1.1 Char"/>
    <w:qFormat/>
    <w:rsid w:val="006D0F8F"/>
    <w:rPr>
      <w:rFonts w:ascii="Arial" w:eastAsia="Calibri" w:hAnsi="Arial"/>
      <w:sz w:val="24"/>
      <w:szCs w:val="22"/>
      <w:lang w:eastAsia="en-US"/>
    </w:rPr>
  </w:style>
  <w:style w:type="character" w:customStyle="1" w:styleId="PargrafoNormalCharChar">
    <w:name w:val="Parágrafo Normal Char Char"/>
    <w:basedOn w:val="Fontepargpadro"/>
    <w:qFormat/>
    <w:rsid w:val="006D0F8F"/>
    <w:rPr>
      <w:rFonts w:ascii="Arial" w:hAnsi="Arial"/>
      <w:sz w:val="24"/>
      <w:szCs w:val="24"/>
      <w:lang w:val="pt-BR" w:eastAsia="pt-BR" w:bidi="ar-SA"/>
    </w:rPr>
  </w:style>
  <w:style w:type="character" w:customStyle="1" w:styleId="MapadoDocumentoChar">
    <w:name w:val="Mapa do Documento Char"/>
    <w:basedOn w:val="Fontepargpadro"/>
    <w:qFormat/>
    <w:rsid w:val="006D0F8F"/>
    <w:rPr>
      <w:rFonts w:ascii="Tahoma" w:hAnsi="Tahoma" w:cs="Tahoma"/>
      <w:highlight w:val="darkBlue"/>
    </w:rPr>
  </w:style>
  <w:style w:type="character" w:customStyle="1" w:styleId="TextodenotadefimChar">
    <w:name w:val="Texto de nota de fim Char"/>
    <w:basedOn w:val="Fontepargpadro"/>
    <w:qFormat/>
    <w:rsid w:val="006D0F8F"/>
  </w:style>
  <w:style w:type="character" w:customStyle="1" w:styleId="ncoradanotadefim">
    <w:name w:val="Âncora da nota de fim"/>
    <w:rsid w:val="006D0F8F"/>
    <w:rPr>
      <w:vertAlign w:val="superscript"/>
    </w:rPr>
  </w:style>
  <w:style w:type="character" w:customStyle="1" w:styleId="EndnoteCharacters">
    <w:name w:val="Endnote Characters"/>
    <w:basedOn w:val="Fontepargpadro"/>
    <w:qFormat/>
    <w:rsid w:val="006D0F8F"/>
    <w:rPr>
      <w:vertAlign w:val="superscript"/>
    </w:rPr>
  </w:style>
  <w:style w:type="character" w:customStyle="1" w:styleId="Smbolosdenumerao">
    <w:name w:val="Símbolos de numeração"/>
    <w:qFormat/>
    <w:rsid w:val="006D0F8F"/>
    <w:rPr>
      <w:rFonts w:ascii="Verdana" w:hAnsi="Verdana"/>
      <w:sz w:val="18"/>
      <w:szCs w:val="18"/>
    </w:rPr>
  </w:style>
  <w:style w:type="character" w:styleId="CitaoHTML">
    <w:name w:val="HTML Cite"/>
    <w:qFormat/>
    <w:rsid w:val="006D0F8F"/>
    <w:rPr>
      <w:i w:val="0"/>
      <w:color w:val="006621"/>
    </w:rPr>
  </w:style>
  <w:style w:type="character" w:customStyle="1" w:styleId="Marcas">
    <w:name w:val="Marcas"/>
    <w:qFormat/>
    <w:rsid w:val="006D0F8F"/>
    <w:rPr>
      <w:rFonts w:ascii="OpenSymbol" w:eastAsia="OpenSymbol" w:hAnsi="OpenSymbol" w:cs="OpenSymbol"/>
    </w:rPr>
  </w:style>
  <w:style w:type="character" w:customStyle="1" w:styleId="WW8Num1z0">
    <w:name w:val="WW8Num1z0"/>
    <w:qFormat/>
    <w:rsid w:val="006D0F8F"/>
    <w:rPr>
      <w:rFonts w:ascii="Arial" w:hAnsi="Arial" w:cs="Arial"/>
      <w:spacing w:val="-3"/>
    </w:rPr>
  </w:style>
  <w:style w:type="character" w:customStyle="1" w:styleId="WW8Num1z1">
    <w:name w:val="WW8Num1z1"/>
    <w:qFormat/>
    <w:rsid w:val="006D0F8F"/>
  </w:style>
  <w:style w:type="character" w:customStyle="1" w:styleId="WW8Num1z2">
    <w:name w:val="WW8Num1z2"/>
    <w:qFormat/>
    <w:rsid w:val="006D0F8F"/>
  </w:style>
  <w:style w:type="character" w:customStyle="1" w:styleId="WW8Num1z3">
    <w:name w:val="WW8Num1z3"/>
    <w:qFormat/>
    <w:rsid w:val="006D0F8F"/>
  </w:style>
  <w:style w:type="character" w:customStyle="1" w:styleId="WW8Num1z4">
    <w:name w:val="WW8Num1z4"/>
    <w:qFormat/>
    <w:rsid w:val="006D0F8F"/>
  </w:style>
  <w:style w:type="character" w:customStyle="1" w:styleId="WW8Num1z5">
    <w:name w:val="WW8Num1z5"/>
    <w:qFormat/>
    <w:rsid w:val="006D0F8F"/>
  </w:style>
  <w:style w:type="character" w:customStyle="1" w:styleId="WW8Num1z6">
    <w:name w:val="WW8Num1z6"/>
    <w:qFormat/>
    <w:rsid w:val="006D0F8F"/>
  </w:style>
  <w:style w:type="character" w:customStyle="1" w:styleId="WW8Num1z7">
    <w:name w:val="WW8Num1z7"/>
    <w:qFormat/>
    <w:rsid w:val="006D0F8F"/>
  </w:style>
  <w:style w:type="character" w:customStyle="1" w:styleId="WW8Num1z8">
    <w:name w:val="WW8Num1z8"/>
    <w:qFormat/>
    <w:rsid w:val="006D0F8F"/>
  </w:style>
  <w:style w:type="character" w:customStyle="1" w:styleId="WW8Num60z0">
    <w:name w:val="WW8Num60z0"/>
    <w:qFormat/>
    <w:rsid w:val="006D0F8F"/>
    <w:rPr>
      <w:rFonts w:ascii="Verdana" w:hAnsi="Verdana" w:cs="Arial"/>
      <w:b w:val="0"/>
      <w:bCs w:val="0"/>
      <w:sz w:val="20"/>
      <w:szCs w:val="20"/>
    </w:rPr>
  </w:style>
  <w:style w:type="character" w:customStyle="1" w:styleId="WW8Num60z1">
    <w:name w:val="WW8Num60z1"/>
    <w:qFormat/>
    <w:rsid w:val="006D0F8F"/>
  </w:style>
  <w:style w:type="character" w:customStyle="1" w:styleId="WW8Num60z2">
    <w:name w:val="WW8Num60z2"/>
    <w:qFormat/>
    <w:rsid w:val="006D0F8F"/>
  </w:style>
  <w:style w:type="character" w:customStyle="1" w:styleId="WW8Num60z3">
    <w:name w:val="WW8Num60z3"/>
    <w:qFormat/>
    <w:rsid w:val="006D0F8F"/>
  </w:style>
  <w:style w:type="character" w:customStyle="1" w:styleId="WW8Num60z4">
    <w:name w:val="WW8Num60z4"/>
    <w:qFormat/>
    <w:rsid w:val="006D0F8F"/>
  </w:style>
  <w:style w:type="character" w:customStyle="1" w:styleId="WW8Num60z5">
    <w:name w:val="WW8Num60z5"/>
    <w:qFormat/>
    <w:rsid w:val="006D0F8F"/>
  </w:style>
  <w:style w:type="character" w:customStyle="1" w:styleId="WW8Num60z6">
    <w:name w:val="WW8Num60z6"/>
    <w:qFormat/>
    <w:rsid w:val="006D0F8F"/>
  </w:style>
  <w:style w:type="character" w:customStyle="1" w:styleId="WW8Num60z7">
    <w:name w:val="WW8Num60z7"/>
    <w:qFormat/>
    <w:rsid w:val="006D0F8F"/>
  </w:style>
  <w:style w:type="character" w:customStyle="1" w:styleId="WW8Num60z8">
    <w:name w:val="WW8Num60z8"/>
    <w:qFormat/>
    <w:rsid w:val="006D0F8F"/>
  </w:style>
  <w:style w:type="character" w:customStyle="1" w:styleId="WW8Num76z0">
    <w:name w:val="WW8Num76z0"/>
    <w:qFormat/>
    <w:rsid w:val="006D0F8F"/>
    <w:rPr>
      <w:rFonts w:cs="Arial"/>
      <w:b/>
      <w:bCs w:val="0"/>
    </w:rPr>
  </w:style>
  <w:style w:type="character" w:customStyle="1" w:styleId="WW8Num76z1">
    <w:name w:val="WW8Num76z1"/>
    <w:qFormat/>
    <w:rsid w:val="006D0F8F"/>
  </w:style>
  <w:style w:type="character" w:customStyle="1" w:styleId="WW8Num76z2">
    <w:name w:val="WW8Num76z2"/>
    <w:qFormat/>
    <w:rsid w:val="006D0F8F"/>
  </w:style>
  <w:style w:type="character" w:customStyle="1" w:styleId="WW8Num76z3">
    <w:name w:val="WW8Num76z3"/>
    <w:qFormat/>
    <w:rsid w:val="006D0F8F"/>
  </w:style>
  <w:style w:type="character" w:customStyle="1" w:styleId="WW8Num76z4">
    <w:name w:val="WW8Num76z4"/>
    <w:qFormat/>
    <w:rsid w:val="006D0F8F"/>
  </w:style>
  <w:style w:type="character" w:customStyle="1" w:styleId="WW8Num76z5">
    <w:name w:val="WW8Num76z5"/>
    <w:qFormat/>
    <w:rsid w:val="006D0F8F"/>
  </w:style>
  <w:style w:type="character" w:customStyle="1" w:styleId="WW8Num76z6">
    <w:name w:val="WW8Num76z6"/>
    <w:qFormat/>
    <w:rsid w:val="006D0F8F"/>
  </w:style>
  <w:style w:type="character" w:customStyle="1" w:styleId="WW8Num76z7">
    <w:name w:val="WW8Num76z7"/>
    <w:qFormat/>
    <w:rsid w:val="006D0F8F"/>
  </w:style>
  <w:style w:type="character" w:customStyle="1" w:styleId="WW8Num76z8">
    <w:name w:val="WW8Num76z8"/>
    <w:qFormat/>
    <w:rsid w:val="006D0F8F"/>
  </w:style>
  <w:style w:type="character" w:customStyle="1" w:styleId="WW8Num54z0">
    <w:name w:val="WW8Num54z0"/>
    <w:qFormat/>
    <w:rsid w:val="006D0F8F"/>
    <w:rPr>
      <w:rFonts w:ascii="Arial" w:hAnsi="Arial" w:cs="Arial"/>
      <w:b/>
      <w:bCs/>
    </w:rPr>
  </w:style>
  <w:style w:type="character" w:customStyle="1" w:styleId="WW8Num54z1">
    <w:name w:val="WW8Num54z1"/>
    <w:qFormat/>
    <w:rsid w:val="006D0F8F"/>
  </w:style>
  <w:style w:type="character" w:customStyle="1" w:styleId="WW8Num54z2">
    <w:name w:val="WW8Num54z2"/>
    <w:qFormat/>
    <w:rsid w:val="006D0F8F"/>
  </w:style>
  <w:style w:type="character" w:customStyle="1" w:styleId="WW8Num54z3">
    <w:name w:val="WW8Num54z3"/>
    <w:qFormat/>
    <w:rsid w:val="006D0F8F"/>
  </w:style>
  <w:style w:type="character" w:customStyle="1" w:styleId="WW8Num54z4">
    <w:name w:val="WW8Num54z4"/>
    <w:qFormat/>
    <w:rsid w:val="006D0F8F"/>
  </w:style>
  <w:style w:type="character" w:customStyle="1" w:styleId="WW8Num54z5">
    <w:name w:val="WW8Num54z5"/>
    <w:qFormat/>
    <w:rsid w:val="006D0F8F"/>
  </w:style>
  <w:style w:type="character" w:customStyle="1" w:styleId="WW8Num54z6">
    <w:name w:val="WW8Num54z6"/>
    <w:qFormat/>
    <w:rsid w:val="006D0F8F"/>
  </w:style>
  <w:style w:type="character" w:customStyle="1" w:styleId="WW8Num54z7">
    <w:name w:val="WW8Num54z7"/>
    <w:qFormat/>
    <w:rsid w:val="006D0F8F"/>
  </w:style>
  <w:style w:type="character" w:customStyle="1" w:styleId="WW8Num54z8">
    <w:name w:val="WW8Num54z8"/>
    <w:qFormat/>
    <w:rsid w:val="006D0F8F"/>
  </w:style>
  <w:style w:type="character" w:customStyle="1" w:styleId="WW8Num15z0">
    <w:name w:val="WW8Num15z0"/>
    <w:qFormat/>
    <w:rsid w:val="006D0F8F"/>
    <w:rPr>
      <w:rFonts w:ascii="Arial" w:hAnsi="Arial" w:cs="Arial"/>
      <w:b/>
      <w:bCs/>
    </w:rPr>
  </w:style>
  <w:style w:type="character" w:customStyle="1" w:styleId="WW8Num15z1">
    <w:name w:val="WW8Num15z1"/>
    <w:qFormat/>
    <w:rsid w:val="006D0F8F"/>
  </w:style>
  <w:style w:type="character" w:customStyle="1" w:styleId="WW8Num15z2">
    <w:name w:val="WW8Num15z2"/>
    <w:qFormat/>
    <w:rsid w:val="006D0F8F"/>
  </w:style>
  <w:style w:type="character" w:customStyle="1" w:styleId="WW8Num15z3">
    <w:name w:val="WW8Num15z3"/>
    <w:qFormat/>
    <w:rsid w:val="006D0F8F"/>
  </w:style>
  <w:style w:type="character" w:customStyle="1" w:styleId="WW8Num15z4">
    <w:name w:val="WW8Num15z4"/>
    <w:qFormat/>
    <w:rsid w:val="006D0F8F"/>
  </w:style>
  <w:style w:type="character" w:customStyle="1" w:styleId="WW8Num15z5">
    <w:name w:val="WW8Num15z5"/>
    <w:qFormat/>
    <w:rsid w:val="006D0F8F"/>
  </w:style>
  <w:style w:type="character" w:customStyle="1" w:styleId="WW8Num15z6">
    <w:name w:val="WW8Num15z6"/>
    <w:qFormat/>
    <w:rsid w:val="006D0F8F"/>
  </w:style>
  <w:style w:type="character" w:customStyle="1" w:styleId="WW8Num15z7">
    <w:name w:val="WW8Num15z7"/>
    <w:qFormat/>
    <w:rsid w:val="006D0F8F"/>
  </w:style>
  <w:style w:type="character" w:customStyle="1" w:styleId="WW8Num15z8">
    <w:name w:val="WW8Num15z8"/>
    <w:qFormat/>
    <w:rsid w:val="006D0F8F"/>
  </w:style>
  <w:style w:type="character" w:customStyle="1" w:styleId="WW8Num85z0">
    <w:name w:val="WW8Num85z0"/>
    <w:qFormat/>
    <w:rsid w:val="006D0F8F"/>
    <w:rPr>
      <w:rFonts w:ascii="Arial" w:hAnsi="Arial" w:cs="Arial"/>
      <w:b/>
      <w:bCs/>
      <w:color w:val="000000"/>
      <w:sz w:val="22"/>
      <w:szCs w:val="22"/>
    </w:rPr>
  </w:style>
  <w:style w:type="character" w:customStyle="1" w:styleId="WW8Num85z1">
    <w:name w:val="WW8Num85z1"/>
    <w:qFormat/>
    <w:rsid w:val="006D0F8F"/>
  </w:style>
  <w:style w:type="character" w:customStyle="1" w:styleId="WW8Num85z2">
    <w:name w:val="WW8Num85z2"/>
    <w:qFormat/>
    <w:rsid w:val="006D0F8F"/>
  </w:style>
  <w:style w:type="character" w:customStyle="1" w:styleId="WW8Num85z3">
    <w:name w:val="WW8Num85z3"/>
    <w:qFormat/>
    <w:rsid w:val="006D0F8F"/>
  </w:style>
  <w:style w:type="character" w:customStyle="1" w:styleId="WW8Num85z4">
    <w:name w:val="WW8Num85z4"/>
    <w:qFormat/>
    <w:rsid w:val="006D0F8F"/>
  </w:style>
  <w:style w:type="character" w:customStyle="1" w:styleId="WW8Num85z5">
    <w:name w:val="WW8Num85z5"/>
    <w:qFormat/>
    <w:rsid w:val="006D0F8F"/>
  </w:style>
  <w:style w:type="character" w:customStyle="1" w:styleId="WW8Num85z6">
    <w:name w:val="WW8Num85z6"/>
    <w:qFormat/>
    <w:rsid w:val="006D0F8F"/>
  </w:style>
  <w:style w:type="character" w:customStyle="1" w:styleId="WW8Num85z7">
    <w:name w:val="WW8Num85z7"/>
    <w:qFormat/>
    <w:rsid w:val="006D0F8F"/>
  </w:style>
  <w:style w:type="character" w:customStyle="1" w:styleId="WW8Num85z8">
    <w:name w:val="WW8Num85z8"/>
    <w:qFormat/>
    <w:rsid w:val="006D0F8F"/>
  </w:style>
  <w:style w:type="paragraph" w:styleId="Ttulo">
    <w:name w:val="Title"/>
    <w:basedOn w:val="Normal"/>
    <w:next w:val="Corpodetexto"/>
    <w:qFormat/>
    <w:rsid w:val="006D0F8F"/>
    <w:pPr>
      <w:widowControl w:val="0"/>
      <w:jc w:val="center"/>
    </w:pPr>
    <w:rPr>
      <w:rFonts w:ascii="Bitstream Vera Serif" w:eastAsia="Bitstream Vera Sans" w:hAnsi="Bitstream Vera Serif"/>
      <w:sz w:val="24"/>
      <w:u w:val="single"/>
    </w:rPr>
  </w:style>
  <w:style w:type="paragraph" w:styleId="Corpodetexto">
    <w:name w:val="Body Text"/>
    <w:basedOn w:val="Normal"/>
    <w:rsid w:val="006D0F8F"/>
    <w:pPr>
      <w:widowControl w:val="0"/>
      <w:jc w:val="both"/>
    </w:pPr>
    <w:rPr>
      <w:color w:val="000000"/>
      <w:sz w:val="24"/>
      <w:szCs w:val="20"/>
    </w:rPr>
  </w:style>
  <w:style w:type="paragraph" w:styleId="Lista">
    <w:name w:val="List"/>
    <w:basedOn w:val="Corpodetexto"/>
    <w:rsid w:val="006D0F8F"/>
    <w:rPr>
      <w:rFonts w:cs="Arial"/>
    </w:rPr>
  </w:style>
  <w:style w:type="paragraph" w:customStyle="1" w:styleId="Legenda1">
    <w:name w:val="Legenda1"/>
    <w:basedOn w:val="Normal"/>
    <w:qFormat/>
    <w:rsid w:val="006D0F8F"/>
    <w:pPr>
      <w:suppressLineNumbers/>
      <w:spacing w:before="120" w:after="120"/>
    </w:pPr>
    <w:rPr>
      <w:rFonts w:cs="Arial"/>
      <w:i/>
      <w:iCs/>
      <w:sz w:val="24"/>
    </w:rPr>
  </w:style>
  <w:style w:type="paragraph" w:customStyle="1" w:styleId="ndice">
    <w:name w:val="Índice"/>
    <w:basedOn w:val="Normal"/>
    <w:qFormat/>
    <w:rsid w:val="006D0F8F"/>
    <w:pPr>
      <w:suppressLineNumbers/>
    </w:pPr>
    <w:rPr>
      <w:rFonts w:cs="Arial"/>
    </w:rPr>
  </w:style>
  <w:style w:type="paragraph" w:customStyle="1" w:styleId="CabealhoeRodap">
    <w:name w:val="Cabeçalho e Rodapé"/>
    <w:basedOn w:val="Normal"/>
    <w:qFormat/>
    <w:rsid w:val="006D0F8F"/>
  </w:style>
  <w:style w:type="paragraph" w:customStyle="1" w:styleId="Cabealho1">
    <w:name w:val="Cabeçalho1"/>
    <w:basedOn w:val="Normal"/>
    <w:rsid w:val="006D0F8F"/>
    <w:pPr>
      <w:tabs>
        <w:tab w:val="center" w:pos="4419"/>
        <w:tab w:val="right" w:pos="8838"/>
      </w:tabs>
    </w:pPr>
    <w:rPr>
      <w:sz w:val="24"/>
    </w:rPr>
  </w:style>
  <w:style w:type="paragraph" w:customStyle="1" w:styleId="Rodap1">
    <w:name w:val="Rodapé1"/>
    <w:basedOn w:val="Normal"/>
    <w:rsid w:val="006D0F8F"/>
    <w:pPr>
      <w:tabs>
        <w:tab w:val="center" w:pos="4419"/>
        <w:tab w:val="right" w:pos="8838"/>
      </w:tabs>
    </w:pPr>
    <w:rPr>
      <w:sz w:val="24"/>
    </w:rPr>
  </w:style>
  <w:style w:type="paragraph" w:styleId="Corpodetexto2">
    <w:name w:val="Body Text 2"/>
    <w:basedOn w:val="Normal"/>
    <w:qFormat/>
    <w:rsid w:val="006D0F8F"/>
    <w:pPr>
      <w:jc w:val="both"/>
    </w:pPr>
    <w:rPr>
      <w:rFonts w:ascii="Arial" w:hAnsi="Arial" w:cs="Arial"/>
      <w:sz w:val="24"/>
      <w:szCs w:val="20"/>
    </w:rPr>
  </w:style>
  <w:style w:type="paragraph" w:styleId="NormalWeb">
    <w:name w:val="Normal (Web)"/>
    <w:basedOn w:val="Normal"/>
    <w:uiPriority w:val="99"/>
    <w:qFormat/>
    <w:rsid w:val="006D0F8F"/>
    <w:pPr>
      <w:spacing w:before="280" w:after="280"/>
    </w:pPr>
    <w:rPr>
      <w:sz w:val="24"/>
    </w:rPr>
  </w:style>
  <w:style w:type="paragraph" w:styleId="Textodebalo">
    <w:name w:val="Balloon Text"/>
    <w:basedOn w:val="Normal"/>
    <w:uiPriority w:val="99"/>
    <w:qFormat/>
    <w:rsid w:val="006D0F8F"/>
    <w:rPr>
      <w:rFonts w:ascii="Segoe UI" w:hAnsi="Segoe UI"/>
      <w:sz w:val="18"/>
      <w:szCs w:val="18"/>
    </w:rPr>
  </w:style>
  <w:style w:type="paragraph" w:customStyle="1" w:styleId="Default">
    <w:name w:val="Default"/>
    <w:qFormat/>
    <w:rsid w:val="006D0F8F"/>
    <w:pPr>
      <w:overflowPunct w:val="0"/>
    </w:pPr>
    <w:rPr>
      <w:rFonts w:ascii="Arial" w:hAnsi="Arial" w:cs="Arial"/>
      <w:color w:val="000000"/>
      <w:sz w:val="24"/>
      <w:szCs w:val="24"/>
    </w:rPr>
  </w:style>
  <w:style w:type="paragraph" w:styleId="Corpodetexto3">
    <w:name w:val="Body Text 3"/>
    <w:basedOn w:val="Normal"/>
    <w:qFormat/>
    <w:rsid w:val="006D0F8F"/>
    <w:pPr>
      <w:tabs>
        <w:tab w:val="left" w:pos="582"/>
        <w:tab w:val="left" w:pos="2052"/>
        <w:tab w:val="left" w:pos="2772"/>
        <w:tab w:val="left" w:pos="3492"/>
        <w:tab w:val="left" w:pos="4212"/>
        <w:tab w:val="left" w:pos="4932"/>
        <w:tab w:val="left" w:pos="5652"/>
        <w:tab w:val="left" w:pos="6372"/>
        <w:tab w:val="left" w:pos="7092"/>
        <w:tab w:val="left" w:pos="7812"/>
      </w:tabs>
      <w:overflowPunct/>
      <w:jc w:val="both"/>
      <w:textAlignment w:val="baseline"/>
    </w:pPr>
    <w:rPr>
      <w:rFonts w:ascii="Arial" w:hAnsi="Arial" w:cs="Arial"/>
      <w:b/>
      <w:bCs/>
      <w:i/>
      <w:iCs/>
      <w:spacing w:val="-3"/>
      <w:sz w:val="22"/>
      <w:szCs w:val="20"/>
    </w:rPr>
  </w:style>
  <w:style w:type="paragraph" w:styleId="Recuodecorpodetexto">
    <w:name w:val="Body Text Indent"/>
    <w:basedOn w:val="Normal"/>
    <w:rsid w:val="006D0F8F"/>
    <w:pPr>
      <w:ind w:firstLine="284"/>
      <w:jc w:val="both"/>
    </w:pPr>
    <w:rPr>
      <w:rFonts w:ascii="Arial" w:hAnsi="Arial"/>
      <w:sz w:val="24"/>
      <w:szCs w:val="20"/>
      <w:u w:val="single"/>
    </w:rPr>
  </w:style>
  <w:style w:type="paragraph" w:styleId="Recuodecorpodetexto2">
    <w:name w:val="Body Text Indent 2"/>
    <w:basedOn w:val="Normal"/>
    <w:qFormat/>
    <w:rsid w:val="006D0F8F"/>
    <w:pPr>
      <w:overflowPunct/>
      <w:ind w:firstLine="1418"/>
      <w:jc w:val="both"/>
      <w:textAlignment w:val="baseline"/>
    </w:pPr>
    <w:rPr>
      <w:szCs w:val="20"/>
    </w:rPr>
  </w:style>
  <w:style w:type="paragraph" w:styleId="Recuodecorpodetexto3">
    <w:name w:val="Body Text Indent 3"/>
    <w:basedOn w:val="Normal"/>
    <w:qFormat/>
    <w:rsid w:val="006D0F8F"/>
    <w:pPr>
      <w:spacing w:after="120"/>
      <w:ind w:left="283"/>
    </w:pPr>
    <w:rPr>
      <w:sz w:val="16"/>
      <w:szCs w:val="16"/>
    </w:rPr>
  </w:style>
  <w:style w:type="paragraph" w:customStyle="1" w:styleId="Corpo">
    <w:name w:val="Corpo"/>
    <w:qFormat/>
    <w:rsid w:val="006D0F8F"/>
    <w:pPr>
      <w:overflowPunct w:val="0"/>
    </w:pPr>
    <w:rPr>
      <w:color w:val="000000"/>
      <w:sz w:val="24"/>
    </w:rPr>
  </w:style>
  <w:style w:type="paragraph" w:customStyle="1" w:styleId="LetrasMultinvel">
    <w:name w:val="Letras Multinível"/>
    <w:basedOn w:val="Corpodetexto"/>
    <w:qFormat/>
    <w:rsid w:val="006D0F8F"/>
    <w:pPr>
      <w:widowControl/>
      <w:spacing w:after="120"/>
      <w:ind w:left="360" w:hanging="360"/>
    </w:pPr>
    <w:rPr>
      <w:color w:val="auto"/>
      <w:szCs w:val="24"/>
    </w:rPr>
  </w:style>
  <w:style w:type="paragraph" w:customStyle="1" w:styleId="LetrascomRecuo">
    <w:name w:val="Letras com Recuo"/>
    <w:basedOn w:val="Normal"/>
    <w:qFormat/>
    <w:rsid w:val="006D0F8F"/>
    <w:pPr>
      <w:spacing w:after="120"/>
      <w:ind w:left="360" w:hanging="360"/>
      <w:jc w:val="both"/>
    </w:pPr>
    <w:rPr>
      <w:sz w:val="24"/>
      <w:szCs w:val="20"/>
    </w:rPr>
  </w:style>
  <w:style w:type="paragraph" w:customStyle="1" w:styleId="FR4">
    <w:name w:val="FR4"/>
    <w:qFormat/>
    <w:rsid w:val="006D0F8F"/>
    <w:pPr>
      <w:widowControl w:val="0"/>
      <w:overflowPunct w:val="0"/>
      <w:spacing w:before="120"/>
    </w:pPr>
    <w:rPr>
      <w:rFonts w:ascii="Arial" w:hAnsi="Arial"/>
      <w:sz w:val="24"/>
      <w:lang w:val="pt-PT"/>
    </w:rPr>
  </w:style>
  <w:style w:type="paragraph" w:styleId="PargrafodaLista">
    <w:name w:val="List Paragraph"/>
    <w:basedOn w:val="Normal"/>
    <w:link w:val="PargrafodaListaChar"/>
    <w:uiPriority w:val="99"/>
    <w:qFormat/>
    <w:rsid w:val="006D0F8F"/>
    <w:pPr>
      <w:ind w:left="720"/>
      <w:contextualSpacing/>
    </w:pPr>
    <w:rPr>
      <w:sz w:val="20"/>
      <w:szCs w:val="20"/>
    </w:rPr>
  </w:style>
  <w:style w:type="paragraph" w:customStyle="1" w:styleId="Corpodetexto21">
    <w:name w:val="Corpo de texto 21"/>
    <w:basedOn w:val="Normal"/>
    <w:qFormat/>
    <w:rsid w:val="006D0F8F"/>
    <w:pPr>
      <w:widowControl w:val="0"/>
      <w:spacing w:line="360" w:lineRule="auto"/>
      <w:ind w:firstLine="239"/>
      <w:jc w:val="both"/>
      <w:textAlignment w:val="baseline"/>
    </w:pPr>
    <w:rPr>
      <w:sz w:val="22"/>
      <w:szCs w:val="20"/>
      <w:lang w:eastAsia="en-US"/>
    </w:rPr>
  </w:style>
  <w:style w:type="paragraph" w:customStyle="1" w:styleId="Corpodetexto22">
    <w:name w:val="Corpo de texto 22"/>
    <w:basedOn w:val="Normal"/>
    <w:qFormat/>
    <w:rsid w:val="006D0F8F"/>
    <w:pPr>
      <w:widowControl w:val="0"/>
      <w:spacing w:line="360" w:lineRule="auto"/>
      <w:ind w:firstLine="239"/>
      <w:jc w:val="both"/>
      <w:textAlignment w:val="baseline"/>
    </w:pPr>
    <w:rPr>
      <w:sz w:val="22"/>
      <w:szCs w:val="20"/>
      <w:lang w:eastAsia="en-US"/>
    </w:rPr>
  </w:style>
  <w:style w:type="paragraph" w:customStyle="1" w:styleId="NmerosPrincipais">
    <w:name w:val="Números Principais"/>
    <w:basedOn w:val="Normal"/>
    <w:qFormat/>
    <w:rsid w:val="006D0F8F"/>
    <w:pPr>
      <w:spacing w:before="120" w:after="240"/>
      <w:jc w:val="both"/>
    </w:pPr>
    <w:rPr>
      <w:sz w:val="24"/>
    </w:rPr>
  </w:style>
  <w:style w:type="paragraph" w:customStyle="1" w:styleId="Clusulas">
    <w:name w:val="Cláusulas"/>
    <w:basedOn w:val="Normal"/>
    <w:qFormat/>
    <w:rsid w:val="006D0F8F"/>
    <w:pPr>
      <w:spacing w:before="120" w:after="240"/>
      <w:jc w:val="both"/>
    </w:pPr>
    <w:rPr>
      <w:b/>
      <w:sz w:val="24"/>
    </w:rPr>
  </w:style>
  <w:style w:type="paragraph" w:customStyle="1" w:styleId="EstiloCPL-Item8ptNoNegritoSemsublinhado">
    <w:name w:val="Estilo CPL - Item + 8 pt Não Negrito Sem sublinhado"/>
    <w:basedOn w:val="Normal"/>
    <w:autoRedefine/>
    <w:qFormat/>
    <w:rsid w:val="006D0F8F"/>
    <w:pPr>
      <w:widowControl w:val="0"/>
      <w:spacing w:after="80" w:line="276" w:lineRule="auto"/>
      <w:ind w:firstLine="426"/>
      <w:jc w:val="both"/>
    </w:pPr>
    <w:rPr>
      <w:rFonts w:ascii="Arial" w:hAnsi="Arial" w:cs="Arial"/>
      <w:b/>
      <w:color w:val="000000"/>
      <w:sz w:val="20"/>
      <w:szCs w:val="22"/>
    </w:rPr>
  </w:style>
  <w:style w:type="paragraph" w:customStyle="1" w:styleId="PargrafoNormal">
    <w:name w:val="Parágrafo Normal"/>
    <w:basedOn w:val="Normal"/>
    <w:qFormat/>
    <w:rsid w:val="006D0F8F"/>
    <w:pPr>
      <w:snapToGrid w:val="0"/>
      <w:spacing w:after="120"/>
      <w:jc w:val="both"/>
    </w:pPr>
    <w:rPr>
      <w:sz w:val="24"/>
    </w:rPr>
  </w:style>
  <w:style w:type="paragraph" w:customStyle="1" w:styleId="Pargrafomultinvel">
    <w:name w:val="Parágrafo multinível"/>
    <w:basedOn w:val="Normal"/>
    <w:qFormat/>
    <w:rsid w:val="006D0F8F"/>
    <w:pPr>
      <w:spacing w:after="120"/>
      <w:jc w:val="both"/>
    </w:pPr>
    <w:rPr>
      <w:sz w:val="24"/>
    </w:rPr>
  </w:style>
  <w:style w:type="paragraph" w:customStyle="1" w:styleId="LocaleData">
    <w:name w:val="Local e Data"/>
    <w:basedOn w:val="Normal"/>
    <w:qFormat/>
    <w:rsid w:val="006D0F8F"/>
    <w:pPr>
      <w:spacing w:before="720" w:after="720"/>
      <w:jc w:val="both"/>
    </w:pPr>
    <w:rPr>
      <w:sz w:val="24"/>
    </w:rPr>
  </w:style>
  <w:style w:type="paragraph" w:customStyle="1" w:styleId="TableParagraph">
    <w:name w:val="Table Paragraph"/>
    <w:basedOn w:val="Normal"/>
    <w:qFormat/>
    <w:rsid w:val="006D0F8F"/>
    <w:pPr>
      <w:widowControl w:val="0"/>
    </w:pPr>
    <w:rPr>
      <w:rFonts w:ascii="Calibri" w:eastAsia="Calibri" w:hAnsi="Calibri"/>
      <w:sz w:val="22"/>
      <w:szCs w:val="22"/>
      <w:lang w:val="en-US" w:eastAsia="en-US"/>
    </w:rPr>
  </w:style>
  <w:style w:type="paragraph" w:styleId="Subttulo">
    <w:name w:val="Subtitle"/>
    <w:basedOn w:val="Normal"/>
    <w:next w:val="Normal"/>
    <w:qFormat/>
    <w:rsid w:val="006D0F8F"/>
    <w:pPr>
      <w:keepNext/>
      <w:keepLines/>
      <w:spacing w:before="360" w:after="80" w:line="259" w:lineRule="auto"/>
      <w:ind w:right="340"/>
    </w:pPr>
    <w:rPr>
      <w:rFonts w:ascii="Georgia" w:eastAsia="Georgia" w:hAnsi="Georgia" w:cs="Georgia"/>
      <w:i/>
      <w:color w:val="666666"/>
      <w:sz w:val="48"/>
      <w:szCs w:val="48"/>
    </w:rPr>
  </w:style>
  <w:style w:type="paragraph" w:styleId="Textodecomentrio">
    <w:name w:val="annotation text"/>
    <w:basedOn w:val="Normal"/>
    <w:link w:val="TextodecomentrioChar1"/>
    <w:qFormat/>
    <w:rsid w:val="006D0F8F"/>
    <w:pPr>
      <w:ind w:right="340"/>
    </w:pPr>
    <w:rPr>
      <w:rFonts w:ascii="Calibri" w:eastAsia="Calibri" w:hAnsi="Calibri" w:cs="Calibri"/>
      <w:color w:val="000000"/>
      <w:sz w:val="20"/>
      <w:szCs w:val="20"/>
    </w:rPr>
  </w:style>
  <w:style w:type="paragraph" w:customStyle="1" w:styleId="Textodenotaderodap1">
    <w:name w:val="Texto de nota de rodapé1"/>
    <w:basedOn w:val="Normal"/>
    <w:rsid w:val="006D0F8F"/>
    <w:rPr>
      <w:sz w:val="20"/>
      <w:szCs w:val="20"/>
    </w:rPr>
  </w:style>
  <w:style w:type="paragraph" w:customStyle="1" w:styleId="nmerosprincipais0">
    <w:name w:val="nmerosprincipais"/>
    <w:basedOn w:val="Normal"/>
    <w:qFormat/>
    <w:rsid w:val="006D0F8F"/>
    <w:pPr>
      <w:spacing w:before="280" w:after="280"/>
    </w:pPr>
    <w:rPr>
      <w:sz w:val="24"/>
    </w:rPr>
  </w:style>
  <w:style w:type="paragraph" w:customStyle="1" w:styleId="clusulas0">
    <w:name w:val="clusulas"/>
    <w:basedOn w:val="Normal"/>
    <w:qFormat/>
    <w:rsid w:val="006D0F8F"/>
    <w:pPr>
      <w:spacing w:before="280" w:after="280"/>
    </w:pPr>
    <w:rPr>
      <w:sz w:val="24"/>
    </w:rPr>
  </w:style>
  <w:style w:type="paragraph" w:customStyle="1" w:styleId="Ttulo110">
    <w:name w:val="Título 11"/>
    <w:basedOn w:val="Normal"/>
    <w:qFormat/>
    <w:rsid w:val="006D0F8F"/>
    <w:pPr>
      <w:widowControl w:val="0"/>
      <w:ind w:left="1781"/>
      <w:outlineLvl w:val="0"/>
    </w:pPr>
    <w:rPr>
      <w:rFonts w:ascii="Arial" w:hAnsi="Arial" w:cs="Arial"/>
      <w:b/>
      <w:bCs/>
      <w:sz w:val="24"/>
    </w:rPr>
  </w:style>
  <w:style w:type="paragraph" w:customStyle="1" w:styleId="Ttulo210">
    <w:name w:val="Título 21"/>
    <w:basedOn w:val="Normal"/>
    <w:qFormat/>
    <w:rsid w:val="006D0F8F"/>
    <w:pPr>
      <w:widowControl w:val="0"/>
      <w:spacing w:before="69"/>
      <w:outlineLvl w:val="1"/>
    </w:pPr>
    <w:rPr>
      <w:sz w:val="24"/>
    </w:rPr>
  </w:style>
  <w:style w:type="paragraph" w:customStyle="1" w:styleId="Ttulo310">
    <w:name w:val="Título 31"/>
    <w:basedOn w:val="Normal"/>
    <w:qFormat/>
    <w:rsid w:val="006D0F8F"/>
    <w:pPr>
      <w:widowControl w:val="0"/>
      <w:ind w:left="242"/>
      <w:outlineLvl w:val="2"/>
    </w:pPr>
    <w:rPr>
      <w:rFonts w:ascii="Arial" w:hAnsi="Arial" w:cs="Arial"/>
      <w:b/>
      <w:bCs/>
      <w:sz w:val="22"/>
      <w:szCs w:val="22"/>
    </w:rPr>
  </w:style>
  <w:style w:type="paragraph" w:customStyle="1" w:styleId="Cargo">
    <w:name w:val="Cargo"/>
    <w:basedOn w:val="Default"/>
    <w:next w:val="Default"/>
    <w:qFormat/>
    <w:rsid w:val="006D0F8F"/>
    <w:rPr>
      <w:rFonts w:ascii="DKNKHN+ArialNarrow" w:hAnsi="DKNKHN+ArialNarrow" w:cs="Times New Roman"/>
      <w:color w:val="auto"/>
    </w:rPr>
  </w:style>
  <w:style w:type="paragraph" w:styleId="Recuonormal">
    <w:name w:val="Normal Indent"/>
    <w:basedOn w:val="Normal"/>
    <w:qFormat/>
    <w:rsid w:val="006D0F8F"/>
    <w:pPr>
      <w:spacing w:line="360" w:lineRule="atLeast"/>
      <w:ind w:left="708"/>
      <w:jc w:val="both"/>
    </w:pPr>
    <w:rPr>
      <w:rFonts w:ascii="Bookman Old Style" w:hAnsi="Bookman Old Style" w:cs="Bookman Old Style"/>
      <w:sz w:val="20"/>
      <w:szCs w:val="20"/>
    </w:rPr>
  </w:style>
  <w:style w:type="paragraph" w:customStyle="1" w:styleId="N11">
    <w:name w:val="N 1.1"/>
    <w:basedOn w:val="Normal"/>
    <w:qFormat/>
    <w:rsid w:val="006D0F8F"/>
    <w:pPr>
      <w:spacing w:before="240" w:after="240"/>
      <w:jc w:val="both"/>
    </w:pPr>
    <w:rPr>
      <w:rFonts w:ascii="Arial" w:eastAsia="Calibri" w:hAnsi="Arial"/>
      <w:sz w:val="24"/>
      <w:szCs w:val="22"/>
      <w:lang w:eastAsia="en-US"/>
    </w:rPr>
  </w:style>
  <w:style w:type="paragraph" w:customStyle="1" w:styleId="N111">
    <w:name w:val="N 1.1.1"/>
    <w:basedOn w:val="N11"/>
    <w:qFormat/>
    <w:rsid w:val="006D0F8F"/>
  </w:style>
  <w:style w:type="paragraph" w:customStyle="1" w:styleId="N1111">
    <w:name w:val="N 1.1.1.1"/>
    <w:basedOn w:val="N111"/>
    <w:qFormat/>
    <w:rsid w:val="006D0F8F"/>
    <w:pPr>
      <w:ind w:left="567"/>
    </w:pPr>
  </w:style>
  <w:style w:type="paragraph" w:customStyle="1" w:styleId="Nabc">
    <w:name w:val="N abc"/>
    <w:basedOn w:val="Normal"/>
    <w:qFormat/>
    <w:rsid w:val="006D0F8F"/>
    <w:pPr>
      <w:spacing w:before="240" w:after="240"/>
      <w:ind w:left="284"/>
      <w:jc w:val="both"/>
    </w:pPr>
    <w:rPr>
      <w:rFonts w:ascii="Arial" w:eastAsia="Calibri" w:hAnsi="Arial"/>
      <w:sz w:val="24"/>
      <w:szCs w:val="22"/>
      <w:lang w:val="it-IT" w:eastAsia="en-US"/>
    </w:rPr>
  </w:style>
  <w:style w:type="paragraph" w:styleId="MapadoDocumento">
    <w:name w:val="Document Map"/>
    <w:basedOn w:val="Normal"/>
    <w:qFormat/>
    <w:rsid w:val="006D0F8F"/>
    <w:pPr>
      <w:shd w:val="clear" w:color="auto" w:fill="000080"/>
    </w:pPr>
    <w:rPr>
      <w:rFonts w:ascii="Tahoma" w:hAnsi="Tahoma" w:cs="Tahoma"/>
      <w:sz w:val="20"/>
      <w:szCs w:val="20"/>
    </w:rPr>
  </w:style>
  <w:style w:type="paragraph" w:customStyle="1" w:styleId="WW-Corpodetexto2">
    <w:name w:val="WW-Corpo de texto 2"/>
    <w:basedOn w:val="Normal"/>
    <w:qFormat/>
    <w:rsid w:val="006D0F8F"/>
    <w:pPr>
      <w:widowControl w:val="0"/>
      <w:tabs>
        <w:tab w:val="left" w:pos="567"/>
      </w:tabs>
      <w:jc w:val="both"/>
    </w:pPr>
    <w:rPr>
      <w:rFonts w:ascii="Times" w:eastAsia="Bitstream Vera Sans" w:hAnsi="Times"/>
      <w:sz w:val="20"/>
      <w:szCs w:val="20"/>
      <w:lang w:eastAsia="ar-SA"/>
    </w:rPr>
  </w:style>
  <w:style w:type="paragraph" w:customStyle="1" w:styleId="WW-Pr-formataoHTML">
    <w:name w:val="WW-Pré-formatação HTML"/>
    <w:basedOn w:val="Normal"/>
    <w:qFormat/>
    <w:rsid w:val="006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eastAsia="ar-SA"/>
    </w:rPr>
  </w:style>
  <w:style w:type="paragraph" w:customStyle="1" w:styleId="WW-Recuodecorpodetexto2">
    <w:name w:val="WW-Recuo de corpo de texto 2"/>
    <w:basedOn w:val="Normal"/>
    <w:qFormat/>
    <w:rsid w:val="006D0F8F"/>
    <w:pPr>
      <w:ind w:left="720" w:firstLine="1"/>
      <w:jc w:val="both"/>
    </w:pPr>
    <w:rPr>
      <w:sz w:val="24"/>
      <w:szCs w:val="20"/>
    </w:rPr>
  </w:style>
  <w:style w:type="paragraph" w:customStyle="1" w:styleId="msonormalcxspmiddle">
    <w:name w:val="msonormalcxspmiddle"/>
    <w:basedOn w:val="Normal"/>
    <w:qFormat/>
    <w:rsid w:val="006D0F8F"/>
    <w:pPr>
      <w:spacing w:before="280" w:after="280"/>
    </w:pPr>
    <w:rPr>
      <w:sz w:val="24"/>
    </w:rPr>
  </w:style>
  <w:style w:type="paragraph" w:customStyle="1" w:styleId="Contedodetabela">
    <w:name w:val="Conteúdo de tabela"/>
    <w:basedOn w:val="Normal"/>
    <w:qFormat/>
    <w:rsid w:val="006D0F8F"/>
    <w:pPr>
      <w:widowControl w:val="0"/>
      <w:suppressLineNumbers/>
    </w:pPr>
    <w:rPr>
      <w:rFonts w:ascii="Arial" w:hAnsi="Arial" w:cs="Arial"/>
      <w:sz w:val="20"/>
      <w:szCs w:val="20"/>
      <w:lang w:eastAsia="ar-SA"/>
    </w:rPr>
  </w:style>
  <w:style w:type="paragraph" w:customStyle="1" w:styleId="PargrafodaLista1">
    <w:name w:val="Parágrafo da Lista1"/>
    <w:basedOn w:val="Normal"/>
    <w:qFormat/>
    <w:rsid w:val="006D0F8F"/>
    <w:pPr>
      <w:spacing w:after="200" w:line="276" w:lineRule="auto"/>
      <w:ind w:left="720"/>
    </w:pPr>
    <w:rPr>
      <w:rFonts w:ascii="Calibri" w:eastAsia="Calibri" w:hAnsi="Calibri" w:cs="Calibri"/>
      <w:sz w:val="22"/>
      <w:szCs w:val="22"/>
      <w:lang w:eastAsia="ar-SA"/>
    </w:rPr>
  </w:style>
  <w:style w:type="paragraph" w:customStyle="1" w:styleId="Textodenotadefim1">
    <w:name w:val="Texto de nota de fim1"/>
    <w:basedOn w:val="Normal"/>
    <w:rsid w:val="006D0F8F"/>
    <w:rPr>
      <w:sz w:val="20"/>
      <w:szCs w:val="20"/>
    </w:rPr>
  </w:style>
  <w:style w:type="paragraph" w:customStyle="1" w:styleId="Contedodoquadro">
    <w:name w:val="Conteúdo do quadro"/>
    <w:basedOn w:val="Normal"/>
    <w:qFormat/>
    <w:rsid w:val="006D0F8F"/>
  </w:style>
  <w:style w:type="paragraph" w:customStyle="1" w:styleId="Contedodatabela">
    <w:name w:val="Conteúdo da tabela"/>
    <w:basedOn w:val="Normal"/>
    <w:qFormat/>
    <w:rsid w:val="006D0F8F"/>
    <w:pPr>
      <w:suppressLineNumbers/>
    </w:pPr>
  </w:style>
  <w:style w:type="paragraph" w:customStyle="1" w:styleId="Corpodetexto31">
    <w:name w:val="Corpo de texto 31"/>
    <w:basedOn w:val="Normal"/>
    <w:qFormat/>
    <w:rsid w:val="006D0F8F"/>
    <w:pPr>
      <w:spacing w:line="100" w:lineRule="atLeast"/>
      <w:jc w:val="both"/>
    </w:pPr>
    <w:rPr>
      <w:rFonts w:ascii="Arial" w:hAnsi="Arial"/>
      <w:color w:val="000000"/>
      <w:sz w:val="22"/>
      <w:szCs w:val="23"/>
      <w:lang w:eastAsia="ar-SA"/>
    </w:rPr>
  </w:style>
  <w:style w:type="paragraph" w:customStyle="1" w:styleId="PargrafodaLista2">
    <w:name w:val="Parágrafo da Lista2"/>
    <w:basedOn w:val="Normal"/>
    <w:qFormat/>
    <w:rsid w:val="006D0F8F"/>
    <w:pPr>
      <w:spacing w:after="200" w:line="276" w:lineRule="auto"/>
      <w:ind w:left="720"/>
    </w:pPr>
    <w:rPr>
      <w:rFonts w:ascii="Calibri" w:eastAsia="Calibri" w:hAnsi="Calibri"/>
      <w:sz w:val="22"/>
      <w:szCs w:val="22"/>
      <w:lang w:eastAsia="ar-SA"/>
    </w:rPr>
  </w:style>
  <w:style w:type="paragraph" w:customStyle="1" w:styleId="Nivel3">
    <w:name w:val="Nivel 3"/>
    <w:basedOn w:val="Normal"/>
    <w:link w:val="Nivel3Char"/>
    <w:qFormat/>
    <w:rsid w:val="006D0F8F"/>
    <w:pPr>
      <w:spacing w:before="120" w:after="120" w:line="276" w:lineRule="auto"/>
      <w:ind w:left="284"/>
      <w:jc w:val="both"/>
    </w:pPr>
    <w:rPr>
      <w:rFonts w:ascii="Arial" w:hAnsi="Arial" w:cs="Arial"/>
      <w:color w:val="000000"/>
      <w:sz w:val="20"/>
      <w:szCs w:val="20"/>
    </w:rPr>
  </w:style>
  <w:style w:type="paragraph" w:customStyle="1" w:styleId="Nivel2">
    <w:name w:val="Nivel 2"/>
    <w:basedOn w:val="Normal"/>
    <w:link w:val="Nivel2Char"/>
    <w:qFormat/>
    <w:rsid w:val="006D0F8F"/>
    <w:pPr>
      <w:spacing w:before="120" w:after="120" w:line="276" w:lineRule="auto"/>
      <w:jc w:val="both"/>
    </w:pPr>
    <w:rPr>
      <w:rFonts w:ascii="Arial" w:hAnsi="Arial" w:cs="Arial"/>
      <w:color w:val="000000"/>
      <w:sz w:val="20"/>
      <w:szCs w:val="20"/>
    </w:rPr>
  </w:style>
  <w:style w:type="paragraph" w:customStyle="1" w:styleId="Ttulodetabela">
    <w:name w:val="Título de tabela"/>
    <w:basedOn w:val="Contedodatabela"/>
    <w:qFormat/>
    <w:rsid w:val="006D0F8F"/>
    <w:pPr>
      <w:jc w:val="center"/>
    </w:pPr>
    <w:rPr>
      <w:b/>
      <w:bCs/>
    </w:rPr>
  </w:style>
  <w:style w:type="paragraph" w:customStyle="1" w:styleId="Nvel2-Red">
    <w:name w:val="Nível 2 -Red"/>
    <w:basedOn w:val="Nivel2"/>
    <w:link w:val="Nvel2-RedChar"/>
    <w:qFormat/>
    <w:rsid w:val="006D0F8F"/>
    <w:rPr>
      <w:i/>
      <w:iCs/>
      <w:color w:val="FF0000"/>
    </w:rPr>
  </w:style>
  <w:style w:type="paragraph" w:customStyle="1" w:styleId="Nvel3-R">
    <w:name w:val="Nível 3-R"/>
    <w:basedOn w:val="Nivel3"/>
    <w:link w:val="Nvel3-RChar"/>
    <w:qFormat/>
    <w:rsid w:val="006D0F8F"/>
    <w:rPr>
      <w:i/>
      <w:iCs/>
      <w:color w:val="FF0000"/>
    </w:rPr>
  </w:style>
  <w:style w:type="paragraph" w:customStyle="1" w:styleId="ou">
    <w:name w:val="ou"/>
    <w:basedOn w:val="PargrafodaLista"/>
    <w:link w:val="ouChar"/>
    <w:qFormat/>
    <w:rsid w:val="006D0F8F"/>
    <w:pPr>
      <w:spacing w:before="60" w:after="60" w:line="259" w:lineRule="auto"/>
      <w:ind w:left="0"/>
      <w:jc w:val="center"/>
    </w:pPr>
    <w:rPr>
      <w:rFonts w:ascii="Arial" w:eastAsia="Cambria" w:hAnsi="Arial" w:cs="Arial"/>
      <w:b/>
      <w:bCs/>
      <w:i/>
      <w:iCs/>
      <w:color w:val="FF0000"/>
      <w:u w:val="single"/>
    </w:rPr>
  </w:style>
  <w:style w:type="paragraph" w:customStyle="1" w:styleId="Nivel01">
    <w:name w:val="Nivel 01"/>
    <w:basedOn w:val="Ttulo11"/>
    <w:next w:val="Normal"/>
    <w:link w:val="Nivel01Char"/>
    <w:qFormat/>
    <w:rsid w:val="006D0F8F"/>
    <w:pPr>
      <w:tabs>
        <w:tab w:val="left" w:pos="567"/>
      </w:tabs>
      <w:spacing w:before="240"/>
      <w:jc w:val="both"/>
    </w:pPr>
    <w:rPr>
      <w:rFonts w:cs="Arial"/>
      <w:sz w:val="20"/>
    </w:rPr>
  </w:style>
  <w:style w:type="paragraph" w:customStyle="1" w:styleId="Nivel4">
    <w:name w:val="Nivel 4"/>
    <w:basedOn w:val="Nivel3"/>
    <w:link w:val="Nivel4Char"/>
    <w:qFormat/>
    <w:rsid w:val="006D0F8F"/>
    <w:pPr>
      <w:ind w:left="567"/>
    </w:pPr>
    <w:rPr>
      <w:color w:val="auto"/>
    </w:rPr>
  </w:style>
  <w:style w:type="paragraph" w:customStyle="1" w:styleId="Nvel4-R">
    <w:name w:val="Nível 4-R"/>
    <w:basedOn w:val="Nivel4"/>
    <w:link w:val="Nvel4-RChar"/>
    <w:qFormat/>
    <w:rsid w:val="006D0F8F"/>
    <w:pPr>
      <w:ind w:left="851"/>
    </w:pPr>
    <w:rPr>
      <w:i/>
      <w:iCs/>
      <w:color w:val="FF0000"/>
    </w:rPr>
  </w:style>
  <w:style w:type="paragraph" w:customStyle="1" w:styleId="LO-Normal">
    <w:name w:val="LO-Normal"/>
    <w:qFormat/>
    <w:rsid w:val="006D0F8F"/>
    <w:pPr>
      <w:spacing w:after="233" w:line="218" w:lineRule="auto"/>
      <w:ind w:left="24" w:firstLine="4"/>
      <w:jc w:val="both"/>
    </w:pPr>
    <w:rPr>
      <w:rFonts w:ascii="Calibri" w:eastAsia="Calibri" w:hAnsi="Calibri" w:cs="Calibri"/>
      <w:color w:val="000000"/>
      <w:sz w:val="24"/>
      <w:szCs w:val="22"/>
      <w:lang w:eastAsia="en-US"/>
    </w:rPr>
  </w:style>
  <w:style w:type="numbering" w:customStyle="1" w:styleId="WW8Num1">
    <w:name w:val="WW8Num1"/>
    <w:qFormat/>
    <w:rsid w:val="006D0F8F"/>
  </w:style>
  <w:style w:type="numbering" w:customStyle="1" w:styleId="WW8Num60">
    <w:name w:val="WW8Num60"/>
    <w:qFormat/>
    <w:rsid w:val="006D0F8F"/>
  </w:style>
  <w:style w:type="numbering" w:customStyle="1" w:styleId="WW8Num76">
    <w:name w:val="WW8Num76"/>
    <w:qFormat/>
    <w:rsid w:val="006D0F8F"/>
  </w:style>
  <w:style w:type="numbering" w:customStyle="1" w:styleId="WW8Num54">
    <w:name w:val="WW8Num54"/>
    <w:qFormat/>
    <w:rsid w:val="006D0F8F"/>
  </w:style>
  <w:style w:type="numbering" w:customStyle="1" w:styleId="WW8Num15">
    <w:name w:val="WW8Num15"/>
    <w:qFormat/>
    <w:rsid w:val="006D0F8F"/>
  </w:style>
  <w:style w:type="numbering" w:customStyle="1" w:styleId="WW8Num85">
    <w:name w:val="WW8Num85"/>
    <w:qFormat/>
    <w:rsid w:val="006D0F8F"/>
  </w:style>
  <w:style w:type="character" w:styleId="Hyperlink">
    <w:name w:val="Hyperlink"/>
    <w:basedOn w:val="Fontepargpadro"/>
    <w:uiPriority w:val="99"/>
    <w:unhideWhenUsed/>
    <w:rsid w:val="00452108"/>
    <w:rPr>
      <w:color w:val="0000FF" w:themeColor="hyperlink"/>
      <w:u w:val="single"/>
    </w:rPr>
  </w:style>
  <w:style w:type="paragraph" w:styleId="SemEspaamento">
    <w:name w:val="No Spacing"/>
    <w:qFormat/>
    <w:rsid w:val="0084026B"/>
    <w:rPr>
      <w:rFonts w:ascii="Calibri" w:eastAsia="Calibri" w:hAnsi="Calibri" w:cs="Calibri"/>
      <w:color w:val="00000A"/>
      <w:sz w:val="22"/>
      <w:szCs w:val="22"/>
      <w:lang w:eastAsia="zh-CN"/>
    </w:rPr>
  </w:style>
  <w:style w:type="paragraph" w:customStyle="1" w:styleId="Nivel5">
    <w:name w:val="Nivel 5"/>
    <w:basedOn w:val="Nivel4"/>
    <w:qFormat/>
    <w:rsid w:val="005C2473"/>
    <w:pPr>
      <w:tabs>
        <w:tab w:val="num" w:pos="1492"/>
      </w:tabs>
      <w:suppressAutoHyphens w:val="0"/>
      <w:overflowPunct/>
      <w:ind w:left="851" w:hanging="360"/>
    </w:pPr>
    <w:rPr>
      <w:rFonts w:eastAsiaTheme="minorEastAsia"/>
    </w:rPr>
  </w:style>
  <w:style w:type="character" w:customStyle="1" w:styleId="Nivel2Char">
    <w:name w:val="Nivel 2 Char"/>
    <w:basedOn w:val="Fontepargpadro"/>
    <w:link w:val="Nivel2"/>
    <w:locked/>
    <w:rsid w:val="005C2473"/>
    <w:rPr>
      <w:rFonts w:ascii="Arial" w:hAnsi="Arial" w:cs="Arial"/>
      <w:color w:val="000000"/>
    </w:rPr>
  </w:style>
  <w:style w:type="table" w:styleId="Tabelacomgrade">
    <w:name w:val="Table Grid"/>
    <w:basedOn w:val="Tabelanormal"/>
    <w:rsid w:val="002438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bealho">
    <w:name w:val="header"/>
    <w:basedOn w:val="Normal"/>
    <w:link w:val="CabealhoChar1"/>
    <w:unhideWhenUsed/>
    <w:rsid w:val="00F61D37"/>
    <w:pPr>
      <w:tabs>
        <w:tab w:val="center" w:pos="4252"/>
        <w:tab w:val="right" w:pos="8504"/>
      </w:tabs>
    </w:pPr>
  </w:style>
  <w:style w:type="character" w:customStyle="1" w:styleId="CabealhoChar1">
    <w:name w:val="Cabeçalho Char1"/>
    <w:basedOn w:val="Fontepargpadro"/>
    <w:link w:val="Cabealho"/>
    <w:uiPriority w:val="99"/>
    <w:semiHidden/>
    <w:rsid w:val="00F61D37"/>
    <w:rPr>
      <w:sz w:val="28"/>
      <w:szCs w:val="24"/>
    </w:rPr>
  </w:style>
  <w:style w:type="paragraph" w:styleId="Rodap">
    <w:name w:val="footer"/>
    <w:basedOn w:val="Normal"/>
    <w:link w:val="RodapChar1"/>
    <w:uiPriority w:val="99"/>
    <w:unhideWhenUsed/>
    <w:rsid w:val="00F61D37"/>
    <w:pPr>
      <w:tabs>
        <w:tab w:val="center" w:pos="4252"/>
        <w:tab w:val="right" w:pos="8504"/>
      </w:tabs>
    </w:pPr>
  </w:style>
  <w:style w:type="character" w:customStyle="1" w:styleId="RodapChar1">
    <w:name w:val="Rodapé Char1"/>
    <w:basedOn w:val="Fontepargpadro"/>
    <w:link w:val="Rodap"/>
    <w:uiPriority w:val="99"/>
    <w:semiHidden/>
    <w:rsid w:val="00F61D37"/>
    <w:rPr>
      <w:sz w:val="28"/>
      <w:szCs w:val="24"/>
    </w:rPr>
  </w:style>
  <w:style w:type="character" w:styleId="HiperlinkVisitado">
    <w:name w:val="FollowedHyperlink"/>
    <w:basedOn w:val="Fontepargpadro"/>
    <w:semiHidden/>
    <w:unhideWhenUsed/>
    <w:rsid w:val="00F42F27"/>
    <w:rPr>
      <w:color w:val="800000"/>
      <w:u w:val="single"/>
    </w:rPr>
  </w:style>
  <w:style w:type="character" w:customStyle="1" w:styleId="Ttulo1Char1">
    <w:name w:val="Título 1 Char1"/>
    <w:basedOn w:val="Fontepargpadro"/>
    <w:uiPriority w:val="9"/>
    <w:rsid w:val="001A13B7"/>
    <w:rPr>
      <w:rFonts w:asciiTheme="majorHAnsi" w:eastAsiaTheme="majorEastAsia" w:hAnsiTheme="majorHAnsi" w:cstheme="majorBidi"/>
      <w:color w:val="365F91" w:themeColor="accent1" w:themeShade="BF"/>
      <w:sz w:val="32"/>
      <w:szCs w:val="32"/>
    </w:rPr>
  </w:style>
  <w:style w:type="character" w:customStyle="1" w:styleId="Ttulo2Char1">
    <w:name w:val="Título 2 Char1"/>
    <w:basedOn w:val="Fontepargpadro"/>
    <w:uiPriority w:val="9"/>
    <w:semiHidden/>
    <w:rsid w:val="001A13B7"/>
    <w:rPr>
      <w:rFonts w:asciiTheme="majorHAnsi" w:eastAsiaTheme="majorEastAsia" w:hAnsiTheme="majorHAnsi" w:cstheme="majorBidi"/>
      <w:color w:val="365F91" w:themeColor="accent1" w:themeShade="BF"/>
      <w:sz w:val="26"/>
      <w:szCs w:val="26"/>
    </w:rPr>
  </w:style>
  <w:style w:type="character" w:customStyle="1" w:styleId="Ttulo3Char1">
    <w:name w:val="Título 3 Char1"/>
    <w:basedOn w:val="Fontepargpadro"/>
    <w:uiPriority w:val="9"/>
    <w:semiHidden/>
    <w:rsid w:val="001A13B7"/>
    <w:rPr>
      <w:rFonts w:asciiTheme="majorHAnsi" w:eastAsiaTheme="majorEastAsia" w:hAnsiTheme="majorHAnsi" w:cstheme="majorBidi"/>
      <w:color w:val="243F60" w:themeColor="accent1" w:themeShade="7F"/>
      <w:sz w:val="24"/>
      <w:szCs w:val="24"/>
    </w:rPr>
  </w:style>
  <w:style w:type="character" w:customStyle="1" w:styleId="Ttulo4Char1">
    <w:name w:val="Título 4 Char1"/>
    <w:basedOn w:val="Fontepargpadro"/>
    <w:uiPriority w:val="9"/>
    <w:semiHidden/>
    <w:rsid w:val="001A13B7"/>
    <w:rPr>
      <w:rFonts w:asciiTheme="majorHAnsi" w:eastAsiaTheme="majorEastAsia" w:hAnsiTheme="majorHAnsi" w:cstheme="majorBidi"/>
      <w:i/>
      <w:iCs/>
      <w:color w:val="365F91" w:themeColor="accent1" w:themeShade="BF"/>
      <w:sz w:val="28"/>
      <w:szCs w:val="24"/>
    </w:rPr>
  </w:style>
  <w:style w:type="character" w:customStyle="1" w:styleId="Ttulo6Char1">
    <w:name w:val="Título 6 Char1"/>
    <w:basedOn w:val="Fontepargpadro"/>
    <w:uiPriority w:val="9"/>
    <w:semiHidden/>
    <w:rsid w:val="001A13B7"/>
    <w:rPr>
      <w:rFonts w:asciiTheme="majorHAnsi" w:eastAsiaTheme="majorEastAsia" w:hAnsiTheme="majorHAnsi" w:cstheme="majorBidi"/>
      <w:color w:val="243F60" w:themeColor="accent1" w:themeShade="7F"/>
      <w:sz w:val="28"/>
      <w:szCs w:val="24"/>
    </w:rPr>
  </w:style>
  <w:style w:type="paragraph" w:customStyle="1" w:styleId="Nvel2">
    <w:name w:val="Nível 2"/>
    <w:basedOn w:val="Normal"/>
    <w:next w:val="Normal"/>
    <w:rsid w:val="001A13B7"/>
    <w:pPr>
      <w:suppressAutoHyphens w:val="0"/>
      <w:overflowPunct/>
      <w:spacing w:after="120"/>
      <w:jc w:val="both"/>
    </w:pPr>
    <w:rPr>
      <w:rFonts w:ascii="Arial" w:eastAsiaTheme="minorEastAsia" w:hAnsi="Arial"/>
      <w:b/>
      <w:sz w:val="24"/>
      <w:szCs w:val="20"/>
    </w:rPr>
  </w:style>
  <w:style w:type="character" w:customStyle="1" w:styleId="normalchar1">
    <w:name w:val="normal__char1"/>
    <w:rsid w:val="001A13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1A13B7"/>
  </w:style>
  <w:style w:type="paragraph" w:styleId="Citao">
    <w:name w:val="Quote"/>
    <w:aliases w:val="TCU,Citação AGU,NotaExplicativa"/>
    <w:basedOn w:val="Normal"/>
    <w:next w:val="Normal"/>
    <w:link w:val="CitaoChar"/>
    <w:qFormat/>
    <w:rsid w:val="001A13B7"/>
    <w:pPr>
      <w:pBdr>
        <w:top w:val="single" w:sz="4" w:space="1" w:color="1F497D"/>
        <w:left w:val="single" w:sz="4" w:space="4" w:color="1F497D"/>
        <w:bottom w:val="single" w:sz="4" w:space="1" w:color="1F497D"/>
        <w:right w:val="single" w:sz="4" w:space="4" w:color="1F497D"/>
      </w:pBdr>
      <w:shd w:val="clear" w:color="auto" w:fill="FFFFCC"/>
      <w:suppressAutoHyphens w:val="0"/>
      <w:overflowPunct/>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1A13B7"/>
    <w:rPr>
      <w:rFonts w:ascii="Arial" w:eastAsia="Calibri" w:hAnsi="Arial" w:cs="Tahoma"/>
      <w:i/>
      <w:iCs/>
      <w:color w:val="000000"/>
      <w:szCs w:val="24"/>
      <w:shd w:val="clear" w:color="auto" w:fill="FFFFCC"/>
      <w:lang w:eastAsia="en-US"/>
    </w:rPr>
  </w:style>
  <w:style w:type="paragraph" w:styleId="Commarcadores5">
    <w:name w:val="List Bullet 5"/>
    <w:basedOn w:val="Normal"/>
    <w:rsid w:val="001A13B7"/>
    <w:pPr>
      <w:numPr>
        <w:numId w:val="2"/>
      </w:numPr>
      <w:tabs>
        <w:tab w:val="clear" w:pos="1492"/>
      </w:tabs>
      <w:suppressAutoHyphens w:val="0"/>
      <w:overflowPunct/>
      <w:ind w:left="0" w:firstLine="0"/>
      <w:contextualSpacing/>
    </w:pPr>
    <w:rPr>
      <w:rFonts w:ascii="Ecofont_Spranq_eco_Sans" w:eastAsiaTheme="minorEastAsia" w:hAnsi="Ecofont_Spranq_eco_Sans" w:cs="Tahoma"/>
      <w:sz w:val="24"/>
    </w:rPr>
  </w:style>
  <w:style w:type="paragraph" w:customStyle="1" w:styleId="Notaexplicativa">
    <w:name w:val="Nota explicativa"/>
    <w:basedOn w:val="Citao"/>
    <w:link w:val="NotaexplicativaChar"/>
    <w:qFormat/>
    <w:rsid w:val="001A13B7"/>
  </w:style>
  <w:style w:type="character" w:customStyle="1" w:styleId="NotaexplicativaChar">
    <w:name w:val="Nota explicativa Char"/>
    <w:basedOn w:val="CitaoChar"/>
    <w:link w:val="Notaexplicativa"/>
    <w:rsid w:val="001A13B7"/>
    <w:rPr>
      <w:rFonts w:ascii="Arial" w:eastAsia="Calibri" w:hAnsi="Arial" w:cs="Tahoma"/>
      <w:i/>
      <w:iCs/>
      <w:color w:val="000000"/>
      <w:szCs w:val="24"/>
      <w:shd w:val="clear" w:color="auto" w:fill="FFFFCC"/>
      <w:lang w:eastAsia="en-US"/>
    </w:rPr>
  </w:style>
  <w:style w:type="numbering" w:customStyle="1" w:styleId="Estilo1">
    <w:name w:val="Estilo1"/>
    <w:uiPriority w:val="99"/>
    <w:rsid w:val="001A13B7"/>
    <w:pPr>
      <w:numPr>
        <w:numId w:val="3"/>
      </w:numPr>
    </w:pPr>
  </w:style>
  <w:style w:type="numbering" w:customStyle="1" w:styleId="Estilo2">
    <w:name w:val="Estilo2"/>
    <w:uiPriority w:val="99"/>
    <w:rsid w:val="001A13B7"/>
    <w:pPr>
      <w:numPr>
        <w:numId w:val="4"/>
      </w:numPr>
    </w:pPr>
  </w:style>
  <w:style w:type="numbering" w:customStyle="1" w:styleId="Estilo3">
    <w:name w:val="Estilo3"/>
    <w:uiPriority w:val="99"/>
    <w:rsid w:val="001A13B7"/>
    <w:pPr>
      <w:numPr>
        <w:numId w:val="5"/>
      </w:numPr>
    </w:pPr>
  </w:style>
  <w:style w:type="numbering" w:customStyle="1" w:styleId="Estilo4">
    <w:name w:val="Estilo4"/>
    <w:uiPriority w:val="99"/>
    <w:rsid w:val="001A13B7"/>
    <w:pPr>
      <w:numPr>
        <w:numId w:val="6"/>
      </w:numPr>
    </w:pPr>
  </w:style>
  <w:style w:type="numbering" w:customStyle="1" w:styleId="Estilo5">
    <w:name w:val="Estilo5"/>
    <w:uiPriority w:val="99"/>
    <w:rsid w:val="001A13B7"/>
    <w:pPr>
      <w:numPr>
        <w:numId w:val="7"/>
      </w:numPr>
    </w:pPr>
  </w:style>
  <w:style w:type="numbering" w:customStyle="1" w:styleId="Estilo6">
    <w:name w:val="Estilo6"/>
    <w:uiPriority w:val="99"/>
    <w:rsid w:val="001A13B7"/>
    <w:pPr>
      <w:numPr>
        <w:numId w:val="8"/>
      </w:numPr>
    </w:pPr>
  </w:style>
  <w:style w:type="paragraph" w:styleId="Assuntodocomentrio">
    <w:name w:val="annotation subject"/>
    <w:basedOn w:val="Textodecomentrio"/>
    <w:next w:val="Textodecomentrio"/>
    <w:link w:val="AssuntodocomentrioChar"/>
    <w:semiHidden/>
    <w:unhideWhenUsed/>
    <w:rsid w:val="001A13B7"/>
    <w:pPr>
      <w:suppressAutoHyphens w:val="0"/>
      <w:overflowPunct/>
      <w:ind w:right="0"/>
    </w:pPr>
    <w:rPr>
      <w:rFonts w:ascii="Ecofont_Spranq_eco_Sans" w:eastAsiaTheme="minorEastAsia" w:hAnsi="Ecofont_Spranq_eco_Sans" w:cs="Tahoma"/>
      <w:b/>
      <w:bCs/>
      <w:color w:val="auto"/>
    </w:rPr>
  </w:style>
  <w:style w:type="character" w:customStyle="1" w:styleId="TextodecomentrioChar1">
    <w:name w:val="Texto de comentário Char1"/>
    <w:basedOn w:val="Fontepargpadro"/>
    <w:link w:val="Textodecomentrio"/>
    <w:rsid w:val="001A13B7"/>
    <w:rPr>
      <w:rFonts w:ascii="Calibri" w:eastAsia="Calibri" w:hAnsi="Calibri" w:cs="Calibri"/>
      <w:color w:val="000000"/>
    </w:rPr>
  </w:style>
  <w:style w:type="character" w:customStyle="1" w:styleId="AssuntodocomentrioChar">
    <w:name w:val="Assunto do comentário Char"/>
    <w:basedOn w:val="TextodecomentrioChar1"/>
    <w:link w:val="Assuntodocomentrio"/>
    <w:semiHidden/>
    <w:rsid w:val="001A13B7"/>
    <w:rPr>
      <w:rFonts w:ascii="Ecofont_Spranq_eco_Sans" w:eastAsiaTheme="minorEastAsia" w:hAnsi="Ecofont_Spranq_eco_Sans" w:cs="Tahoma"/>
      <w:b/>
      <w:bCs/>
      <w:color w:val="000000"/>
    </w:rPr>
  </w:style>
  <w:style w:type="paragraph" w:customStyle="1" w:styleId="Nivel01Titulo">
    <w:name w:val="Nivel_01_Titulo"/>
    <w:basedOn w:val="Nivel01"/>
    <w:link w:val="Nivel01TituloChar"/>
    <w:rsid w:val="001A13B7"/>
    <w:pPr>
      <w:keepLines/>
      <w:suppressAutoHyphens w:val="0"/>
      <w:overflowPunct/>
      <w:spacing w:beforeLines="120" w:before="480" w:afterLines="120" w:line="312" w:lineRule="auto"/>
      <w:jc w:val="left"/>
    </w:pPr>
    <w:rPr>
      <w:rFonts w:eastAsia="Bitstream Vera Sans" w:cstheme="majorBidi"/>
      <w:color w:val="000000" w:themeColor="text1"/>
      <w:sz w:val="24"/>
      <w:szCs w:val="24"/>
      <w:u w:val="single"/>
    </w:rPr>
  </w:style>
  <w:style w:type="character" w:customStyle="1" w:styleId="Nivel01Char">
    <w:name w:val="Nivel 01 Char"/>
    <w:basedOn w:val="TtuloChar"/>
    <w:link w:val="Nivel01"/>
    <w:rsid w:val="001A13B7"/>
    <w:rPr>
      <w:rFonts w:ascii="Arial" w:eastAsia="Bitstream Vera Sans" w:hAnsi="Arial" w:cs="Arial"/>
      <w:b/>
      <w:sz w:val="24"/>
      <w:szCs w:val="24"/>
      <w:u w:val="single"/>
    </w:rPr>
  </w:style>
  <w:style w:type="character" w:customStyle="1" w:styleId="Nivel01TituloChar">
    <w:name w:val="Nivel_01_Titulo Char"/>
    <w:basedOn w:val="Nivel01Char"/>
    <w:link w:val="Nivel01Titulo"/>
    <w:qFormat/>
    <w:rsid w:val="001A13B7"/>
    <w:rPr>
      <w:rFonts w:ascii="Arial" w:eastAsia="Bitstream Vera Sans" w:hAnsi="Arial" w:cstheme="majorBidi"/>
      <w:b/>
      <w:color w:val="000000" w:themeColor="text1"/>
      <w:sz w:val="24"/>
      <w:szCs w:val="24"/>
      <w:u w:val="single"/>
    </w:rPr>
  </w:style>
  <w:style w:type="paragraph" w:customStyle="1" w:styleId="PADRO">
    <w:name w:val="PADRÃO"/>
    <w:qFormat/>
    <w:rsid w:val="001A13B7"/>
    <w:pPr>
      <w:keepNext/>
      <w:widowControl w:val="0"/>
      <w:shd w:val="clear" w:color="auto" w:fill="FFFFFF"/>
      <w:suppressAutoHyphens w:val="0"/>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1A13B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A13B7"/>
    <w:pPr>
      <w:pBdr>
        <w:top w:val="single" w:sz="4" w:space="1" w:color="1F497D"/>
        <w:left w:val="single" w:sz="4" w:space="4" w:color="1F497D"/>
        <w:bottom w:val="single" w:sz="4" w:space="1" w:color="1F497D"/>
        <w:right w:val="single" w:sz="4" w:space="4" w:color="1F497D"/>
      </w:pBdr>
      <w:shd w:val="clear" w:color="auto" w:fill="FFFFCC"/>
      <w:suppressAutoHyphens w:val="0"/>
      <w:overflowPunct/>
      <w:spacing w:before="120"/>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1A13B7"/>
    <w:pPr>
      <w:suppressAutoHyphens w:val="0"/>
      <w:overflowPunct/>
      <w:spacing w:before="100" w:beforeAutospacing="1" w:after="100" w:afterAutospacing="1"/>
    </w:pPr>
    <w:rPr>
      <w:sz w:val="24"/>
    </w:rPr>
  </w:style>
  <w:style w:type="character" w:customStyle="1" w:styleId="normaltextrun">
    <w:name w:val="normaltextrun"/>
    <w:basedOn w:val="Fontepargpadro"/>
    <w:rsid w:val="001A13B7"/>
  </w:style>
  <w:style w:type="character" w:customStyle="1" w:styleId="eop">
    <w:name w:val="eop"/>
    <w:basedOn w:val="Fontepargpadro"/>
    <w:rsid w:val="001A13B7"/>
  </w:style>
  <w:style w:type="character" w:customStyle="1" w:styleId="spellingerror">
    <w:name w:val="spellingerror"/>
    <w:basedOn w:val="Fontepargpadro"/>
    <w:rsid w:val="001A13B7"/>
  </w:style>
  <w:style w:type="paragraph" w:customStyle="1" w:styleId="Nivel1">
    <w:name w:val="Nivel1"/>
    <w:basedOn w:val="Ttulo1"/>
    <w:link w:val="Nivel1Char"/>
    <w:qFormat/>
    <w:rsid w:val="001A13B7"/>
    <w:pPr>
      <w:spacing w:line="276" w:lineRule="auto"/>
      <w:ind w:left="357" w:hanging="357"/>
      <w:jc w:val="both"/>
    </w:pPr>
    <w:rPr>
      <w:rFonts w:cs="Arial"/>
      <w:bCs/>
      <w:color w:val="000000"/>
    </w:rPr>
  </w:style>
  <w:style w:type="character" w:customStyle="1" w:styleId="Nivel1Char">
    <w:name w:val="Nivel1 Char"/>
    <w:basedOn w:val="Ttulo1Char"/>
    <w:link w:val="Nivel1"/>
    <w:rsid w:val="001A13B7"/>
    <w:rPr>
      <w:rFonts w:ascii="Arial" w:hAnsi="Arial" w:cs="Arial"/>
      <w:b/>
      <w:bCs/>
      <w:color w:val="000000"/>
      <w:sz w:val="18"/>
    </w:rPr>
  </w:style>
  <w:style w:type="paragraph" w:customStyle="1" w:styleId="Nivel10">
    <w:name w:val="Nivel 1"/>
    <w:basedOn w:val="Nivel2"/>
    <w:next w:val="Nivel2"/>
    <w:rsid w:val="001A13B7"/>
    <w:pPr>
      <w:suppressAutoHyphens w:val="0"/>
      <w:overflowPunct/>
      <w:spacing w:before="0" w:after="0"/>
      <w:ind w:left="360" w:hanging="360"/>
    </w:pPr>
    <w:rPr>
      <w:rFonts w:eastAsiaTheme="minorEastAsia"/>
      <w:b/>
    </w:rPr>
  </w:style>
  <w:style w:type="character" w:customStyle="1" w:styleId="Nivel4Char">
    <w:name w:val="Nivel 4 Char"/>
    <w:basedOn w:val="Fontepargpadro"/>
    <w:link w:val="Nivel4"/>
    <w:rsid w:val="001A13B7"/>
    <w:rPr>
      <w:rFonts w:ascii="Arial" w:hAnsi="Arial" w:cs="Arial"/>
    </w:rPr>
  </w:style>
  <w:style w:type="paragraph" w:customStyle="1" w:styleId="textbody">
    <w:name w:val="textbody"/>
    <w:basedOn w:val="Normal"/>
    <w:rsid w:val="001A13B7"/>
    <w:pPr>
      <w:suppressAutoHyphens w:val="0"/>
      <w:overflowPunct/>
      <w:spacing w:before="100" w:beforeAutospacing="1" w:after="100" w:afterAutospacing="1"/>
    </w:pPr>
    <w:rPr>
      <w:sz w:val="24"/>
    </w:rPr>
  </w:style>
  <w:style w:type="paragraph" w:customStyle="1" w:styleId="em0020ementa">
    <w:name w:val="em_0020ementa"/>
    <w:basedOn w:val="Normal"/>
    <w:rsid w:val="001A13B7"/>
    <w:pPr>
      <w:suppressAutoHyphens w:val="0"/>
      <w:overflowPunct/>
      <w:ind w:left="4160"/>
      <w:jc w:val="both"/>
    </w:pPr>
    <w:rPr>
      <w:szCs w:val="28"/>
    </w:rPr>
  </w:style>
  <w:style w:type="character" w:customStyle="1" w:styleId="cp0020corpodespachochar1">
    <w:name w:val="cp_0020corpodespacho__char1"/>
    <w:rsid w:val="001A13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A13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A13B7"/>
    <w:pPr>
      <w:suppressAutoHyphens w:val="0"/>
    </w:pPr>
    <w:rPr>
      <w:rFonts w:ascii="Ecofont_Spranq_eco_Sans" w:hAnsi="Ecofont_Spranq_eco_Sans" w:cs="Tahoma"/>
      <w:sz w:val="24"/>
      <w:szCs w:val="24"/>
    </w:rPr>
  </w:style>
  <w:style w:type="character" w:customStyle="1" w:styleId="Manoel">
    <w:name w:val="Manoel"/>
    <w:rsid w:val="001A13B7"/>
    <w:rPr>
      <w:rFonts w:ascii="Arial" w:hAnsi="Arial" w:cs="Arial"/>
      <w:color w:val="7030A0"/>
      <w:sz w:val="20"/>
    </w:rPr>
  </w:style>
  <w:style w:type="character" w:customStyle="1" w:styleId="ListLabel12">
    <w:name w:val="ListLabel 12"/>
    <w:rsid w:val="001A13B7"/>
    <w:rPr>
      <w:b/>
    </w:rPr>
  </w:style>
  <w:style w:type="paragraph" w:customStyle="1" w:styleId="texto1">
    <w:name w:val="texto1"/>
    <w:basedOn w:val="Normal"/>
    <w:rsid w:val="001A13B7"/>
    <w:pPr>
      <w:suppressAutoHyphens w:val="0"/>
      <w:overflowPunct/>
      <w:spacing w:before="100" w:beforeAutospacing="1" w:after="100" w:afterAutospacing="1"/>
    </w:pPr>
    <w:rPr>
      <w:sz w:val="24"/>
    </w:rPr>
  </w:style>
  <w:style w:type="paragraph" w:customStyle="1" w:styleId="GradeColorida-nfase11">
    <w:name w:val="Grade Colorida - Ênfase 11"/>
    <w:basedOn w:val="Normal"/>
    <w:next w:val="Normal"/>
    <w:link w:val="GradeColorida-nfase1Char"/>
    <w:uiPriority w:val="29"/>
    <w:rsid w:val="001A13B7"/>
    <w:pPr>
      <w:pBdr>
        <w:top w:val="single" w:sz="4" w:space="1" w:color="1F497D"/>
        <w:left w:val="single" w:sz="4" w:space="4" w:color="1F497D"/>
        <w:bottom w:val="single" w:sz="4" w:space="1" w:color="1F497D"/>
        <w:right w:val="single" w:sz="4" w:space="4" w:color="1F497D"/>
      </w:pBdr>
      <w:shd w:val="clear" w:color="auto" w:fill="FFFFCC"/>
      <w:suppressAutoHyphens w:val="0"/>
      <w:overflowPunct/>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1A13B7"/>
    <w:rPr>
      <w:rFonts w:ascii="Arial" w:eastAsia="Calibri" w:hAnsi="Arial"/>
      <w:i/>
      <w:iCs/>
      <w:color w:val="000000"/>
      <w:szCs w:val="24"/>
      <w:shd w:val="clear" w:color="auto" w:fill="FFFFCC"/>
      <w:lang w:eastAsia="en-US"/>
    </w:rPr>
  </w:style>
  <w:style w:type="paragraph" w:customStyle="1" w:styleId="xwestern">
    <w:name w:val="x_western"/>
    <w:basedOn w:val="Normal"/>
    <w:rsid w:val="001A13B7"/>
    <w:pPr>
      <w:suppressAutoHyphens w:val="0"/>
      <w:overflowPunct/>
      <w:spacing w:before="100" w:beforeAutospacing="1" w:after="100" w:afterAutospacing="1"/>
    </w:pPr>
    <w:rPr>
      <w:sz w:val="24"/>
    </w:rPr>
  </w:style>
  <w:style w:type="paragraph" w:customStyle="1" w:styleId="TCU-Ac-item9-0">
    <w:name w:val="TCU - Ac - item 9 - §§_0"/>
    <w:basedOn w:val="Normal"/>
    <w:rsid w:val="001A13B7"/>
    <w:pPr>
      <w:suppressAutoHyphens w:val="0"/>
      <w:overflowPunct/>
      <w:ind w:firstLine="1134"/>
      <w:jc w:val="both"/>
    </w:pPr>
    <w:rPr>
      <w:sz w:val="24"/>
      <w:szCs w:val="22"/>
      <w:lang w:eastAsia="en-US"/>
    </w:rPr>
  </w:style>
  <w:style w:type="paragraph" w:customStyle="1" w:styleId="Normal1">
    <w:name w:val="Normal_1"/>
    <w:rsid w:val="001A13B7"/>
    <w:pPr>
      <w:suppressAutoHyphens w:val="0"/>
    </w:pPr>
    <w:rPr>
      <w:sz w:val="24"/>
      <w:szCs w:val="22"/>
      <w:lang w:eastAsia="en-US"/>
    </w:rPr>
  </w:style>
  <w:style w:type="paragraph" w:customStyle="1" w:styleId="tcu-ac-item9-1linha">
    <w:name w:val="tcu_-__ac_-_item_9_-_1ª_linha"/>
    <w:basedOn w:val="Normal"/>
    <w:rsid w:val="001A13B7"/>
    <w:pPr>
      <w:suppressAutoHyphens w:val="0"/>
      <w:overflowPunct/>
      <w:spacing w:before="100" w:beforeAutospacing="1" w:after="100" w:afterAutospacing="1"/>
    </w:pPr>
    <w:rPr>
      <w:sz w:val="24"/>
    </w:rPr>
  </w:style>
  <w:style w:type="paragraph" w:customStyle="1" w:styleId="textojustificadorecuoprimeiralinha">
    <w:name w:val="texto_justificado_recuo_primeira_linha"/>
    <w:basedOn w:val="Normal"/>
    <w:rsid w:val="001A13B7"/>
    <w:pPr>
      <w:suppressAutoHyphens w:val="0"/>
      <w:overflowPunct/>
      <w:spacing w:before="100" w:beforeAutospacing="1" w:after="100" w:afterAutospacing="1"/>
    </w:pPr>
    <w:rPr>
      <w:sz w:val="24"/>
    </w:rPr>
  </w:style>
  <w:style w:type="character" w:customStyle="1" w:styleId="highlight">
    <w:name w:val="highlight"/>
    <w:basedOn w:val="Fontepargpadro"/>
    <w:rsid w:val="001A13B7"/>
  </w:style>
  <w:style w:type="paragraph" w:customStyle="1" w:styleId="textojustificado">
    <w:name w:val="texto_justificado"/>
    <w:basedOn w:val="Normal"/>
    <w:rsid w:val="001A13B7"/>
    <w:pPr>
      <w:suppressAutoHyphens w:val="0"/>
      <w:overflowPunct/>
      <w:spacing w:before="100" w:beforeAutospacing="1" w:after="100" w:afterAutospacing="1"/>
    </w:pPr>
    <w:rPr>
      <w:sz w:val="24"/>
    </w:rPr>
  </w:style>
  <w:style w:type="character" w:customStyle="1" w:styleId="MenoPendente2">
    <w:name w:val="Menção Pendente2"/>
    <w:basedOn w:val="Fontepargpadro"/>
    <w:uiPriority w:val="99"/>
    <w:semiHidden/>
    <w:unhideWhenUsed/>
    <w:rsid w:val="001A13B7"/>
    <w:rPr>
      <w:color w:val="605E5C"/>
      <w:shd w:val="clear" w:color="auto" w:fill="E1DFDD"/>
    </w:rPr>
  </w:style>
  <w:style w:type="paragraph" w:customStyle="1" w:styleId="Nvel2Opcional">
    <w:name w:val="Nível 2 Opcional"/>
    <w:basedOn w:val="Nivel2"/>
    <w:link w:val="Nvel2OpcionalChar"/>
    <w:rsid w:val="001A13B7"/>
    <w:pPr>
      <w:suppressAutoHyphens w:val="0"/>
      <w:overflowPunct/>
      <w:spacing w:before="0" w:after="0"/>
      <w:ind w:left="432" w:hanging="432"/>
    </w:pPr>
    <w:rPr>
      <w:i/>
      <w:noProof/>
      <w:color w:val="FF0000"/>
    </w:rPr>
  </w:style>
  <w:style w:type="paragraph" w:customStyle="1" w:styleId="Nvel3Opcional">
    <w:name w:val="Nível 3 Opcional"/>
    <w:basedOn w:val="Nivel3"/>
    <w:link w:val="Nvel3OpcionalChar"/>
    <w:rsid w:val="001A13B7"/>
    <w:pPr>
      <w:suppressAutoHyphens w:val="0"/>
      <w:overflowPunct/>
      <w:spacing w:before="0" w:after="0"/>
      <w:ind w:left="1072" w:hanging="504"/>
    </w:pPr>
    <w:rPr>
      <w:rFonts w:ascii="Verdana" w:hAnsi="Verdana"/>
      <w:i/>
      <w:iCs/>
      <w:noProof/>
      <w:color w:val="FF0000"/>
      <w:sz w:val="18"/>
      <w:szCs w:val="18"/>
    </w:rPr>
  </w:style>
  <w:style w:type="character" w:customStyle="1" w:styleId="Nvel2OpcionalChar">
    <w:name w:val="Nível 2 Opcional Char"/>
    <w:basedOn w:val="Fontepargpadro"/>
    <w:link w:val="Nvel2Opcional"/>
    <w:rsid w:val="001A13B7"/>
    <w:rPr>
      <w:rFonts w:ascii="Arial" w:hAnsi="Arial" w:cs="Arial"/>
      <w:i/>
      <w:noProof/>
      <w:color w:val="FF0000"/>
    </w:rPr>
  </w:style>
  <w:style w:type="character" w:customStyle="1" w:styleId="Nvel3OpcionalChar">
    <w:name w:val="Nível 3 Opcional Char"/>
    <w:basedOn w:val="Fontepargpadro"/>
    <w:link w:val="Nvel3Opcional"/>
    <w:rsid w:val="001A13B7"/>
    <w:rPr>
      <w:rFonts w:ascii="Verdana" w:hAnsi="Verdana" w:cs="Arial"/>
      <w:i/>
      <w:iCs/>
      <w:noProof/>
      <w:color w:val="FF0000"/>
      <w:sz w:val="18"/>
      <w:szCs w:val="18"/>
    </w:rPr>
  </w:style>
  <w:style w:type="character" w:styleId="TextodoEspaoReservado">
    <w:name w:val="Placeholder Text"/>
    <w:basedOn w:val="Fontepargpadro"/>
    <w:uiPriority w:val="67"/>
    <w:semiHidden/>
    <w:rsid w:val="001A13B7"/>
    <w:rPr>
      <w:color w:val="808080"/>
    </w:rPr>
  </w:style>
  <w:style w:type="character" w:customStyle="1" w:styleId="PargrafodaListaChar">
    <w:name w:val="Parágrafo da Lista Char"/>
    <w:basedOn w:val="Fontepargpadro"/>
    <w:link w:val="PargrafodaLista"/>
    <w:uiPriority w:val="99"/>
    <w:rsid w:val="001A13B7"/>
  </w:style>
  <w:style w:type="paragraph" w:customStyle="1" w:styleId="SombreamentoMdio1-nfase31">
    <w:name w:val="Sombreamento Médio 1 - Ênfase 31"/>
    <w:basedOn w:val="Normal"/>
    <w:next w:val="Normal"/>
    <w:rsid w:val="001A13B7"/>
    <w:pPr>
      <w:pBdr>
        <w:top w:val="single" w:sz="4" w:space="1" w:color="000080"/>
        <w:left w:val="single" w:sz="4" w:space="4" w:color="000080"/>
        <w:bottom w:val="single" w:sz="4" w:space="1" w:color="000080"/>
        <w:right w:val="single" w:sz="4" w:space="4" w:color="000080"/>
      </w:pBdr>
      <w:shd w:val="clear" w:color="auto" w:fill="FFFFCC"/>
      <w:overflowPunct/>
      <w:spacing w:before="120"/>
      <w:jc w:val="both"/>
    </w:pPr>
    <w:rPr>
      <w:rFonts w:ascii="Ecofont_Spranq_eco_Sans" w:eastAsia="Calibri" w:hAnsi="Ecofont_Spranq_eco_Sans" w:cs="Tahoma"/>
      <w:i/>
      <w:iCs/>
      <w:color w:val="000000"/>
      <w:sz w:val="20"/>
      <w:lang w:eastAsia="zh-CN"/>
    </w:rPr>
  </w:style>
  <w:style w:type="paragraph" w:customStyle="1" w:styleId="corpo0">
    <w:name w:val="corpo"/>
    <w:basedOn w:val="Normal"/>
    <w:rsid w:val="001A13B7"/>
    <w:pPr>
      <w:suppressAutoHyphens w:val="0"/>
      <w:overflowPunct/>
      <w:spacing w:before="100" w:beforeAutospacing="1" w:after="100" w:afterAutospacing="1"/>
    </w:pPr>
    <w:rPr>
      <w:sz w:val="24"/>
    </w:rPr>
  </w:style>
  <w:style w:type="paragraph" w:customStyle="1" w:styleId="itemnivel2">
    <w:name w:val="item_nivel2"/>
    <w:basedOn w:val="Normal"/>
    <w:rsid w:val="001A13B7"/>
    <w:pPr>
      <w:suppressAutoHyphens w:val="0"/>
      <w:overflowPunct/>
      <w:spacing w:before="100" w:beforeAutospacing="1" w:after="100" w:afterAutospacing="1"/>
    </w:pPr>
    <w:rPr>
      <w:sz w:val="24"/>
    </w:rPr>
  </w:style>
  <w:style w:type="paragraph" w:customStyle="1" w:styleId="itemnivel1">
    <w:name w:val="item_nivel1"/>
    <w:basedOn w:val="Normal"/>
    <w:rsid w:val="001A13B7"/>
    <w:pPr>
      <w:suppressAutoHyphens w:val="0"/>
      <w:overflowPunct/>
      <w:spacing w:before="100" w:beforeAutospacing="1" w:after="100" w:afterAutospacing="1"/>
    </w:pPr>
    <w:rPr>
      <w:sz w:val="24"/>
    </w:rPr>
  </w:style>
  <w:style w:type="paragraph" w:customStyle="1" w:styleId="itemalinealetra">
    <w:name w:val="item_alinea_letra"/>
    <w:basedOn w:val="Normal"/>
    <w:rsid w:val="001A13B7"/>
    <w:pPr>
      <w:suppressAutoHyphens w:val="0"/>
      <w:overflowPunct/>
      <w:spacing w:before="100" w:beforeAutospacing="1" w:after="100" w:afterAutospacing="1"/>
    </w:pPr>
    <w:rPr>
      <w:sz w:val="24"/>
    </w:rPr>
  </w:style>
  <w:style w:type="character" w:customStyle="1" w:styleId="markedcontent">
    <w:name w:val="markedcontent"/>
    <w:basedOn w:val="Fontepargpadro"/>
    <w:rsid w:val="001A13B7"/>
  </w:style>
  <w:style w:type="paragraph" w:customStyle="1" w:styleId="Standard">
    <w:name w:val="Standard"/>
    <w:qFormat/>
    <w:rsid w:val="001A13B7"/>
    <w:pPr>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A13B7"/>
    <w:pPr>
      <w:spacing w:after="140" w:line="276" w:lineRule="auto"/>
    </w:pPr>
  </w:style>
  <w:style w:type="character" w:customStyle="1" w:styleId="MenoPendente3">
    <w:name w:val="Menção Pendente3"/>
    <w:basedOn w:val="Fontepargpadro"/>
    <w:uiPriority w:val="99"/>
    <w:semiHidden/>
    <w:unhideWhenUsed/>
    <w:rsid w:val="001A13B7"/>
    <w:rPr>
      <w:color w:val="605E5C"/>
      <w:shd w:val="clear" w:color="auto" w:fill="E1DFDD"/>
    </w:rPr>
  </w:style>
  <w:style w:type="character" w:customStyle="1" w:styleId="MenoPendente4">
    <w:name w:val="Menção Pendente4"/>
    <w:basedOn w:val="Fontepargpadro"/>
    <w:uiPriority w:val="99"/>
    <w:semiHidden/>
    <w:unhideWhenUsed/>
    <w:rsid w:val="001A13B7"/>
    <w:rPr>
      <w:color w:val="605E5C"/>
      <w:shd w:val="clear" w:color="auto" w:fill="E1DFDD"/>
    </w:rPr>
  </w:style>
  <w:style w:type="character" w:customStyle="1" w:styleId="ouChar">
    <w:name w:val="ou Char"/>
    <w:basedOn w:val="PargrafodaListaChar"/>
    <w:link w:val="ou"/>
    <w:rsid w:val="001A13B7"/>
    <w:rPr>
      <w:rFonts w:ascii="Arial" w:eastAsia="Cambria" w:hAnsi="Arial" w:cs="Arial"/>
      <w:b/>
      <w:bCs/>
      <w:i/>
      <w:iCs/>
      <w:color w:val="FF0000"/>
      <w:u w:val="single"/>
    </w:rPr>
  </w:style>
  <w:style w:type="paragraph" w:customStyle="1" w:styleId="dou-paragraph">
    <w:name w:val="dou-paragraph"/>
    <w:basedOn w:val="Normal"/>
    <w:rsid w:val="001A13B7"/>
    <w:pPr>
      <w:suppressAutoHyphens w:val="0"/>
      <w:overflowPunct/>
      <w:spacing w:before="100" w:beforeAutospacing="1" w:after="100" w:afterAutospacing="1"/>
    </w:pPr>
    <w:rPr>
      <w:sz w:val="24"/>
    </w:rPr>
  </w:style>
  <w:style w:type="character" w:customStyle="1" w:styleId="Nvel2-RedChar">
    <w:name w:val="Nível 2 -Red Char"/>
    <w:basedOn w:val="Nivel2Char"/>
    <w:link w:val="Nvel2-Red"/>
    <w:rsid w:val="001A13B7"/>
    <w:rPr>
      <w:rFonts w:ascii="Arial" w:hAnsi="Arial" w:cs="Arial"/>
      <w:i/>
      <w:iCs/>
      <w:color w:val="FF0000"/>
    </w:rPr>
  </w:style>
  <w:style w:type="character" w:customStyle="1" w:styleId="Nivel3Char">
    <w:name w:val="Nivel 3 Char"/>
    <w:basedOn w:val="Fontepargpadro"/>
    <w:link w:val="Nivel3"/>
    <w:rsid w:val="001A13B7"/>
    <w:rPr>
      <w:rFonts w:ascii="Arial" w:hAnsi="Arial" w:cs="Arial"/>
      <w:color w:val="000000"/>
    </w:rPr>
  </w:style>
  <w:style w:type="character" w:customStyle="1" w:styleId="Nvel3-RChar">
    <w:name w:val="Nível 3-R Char"/>
    <w:basedOn w:val="Nivel3Char"/>
    <w:link w:val="Nvel3-R"/>
    <w:rsid w:val="001A13B7"/>
    <w:rPr>
      <w:rFonts w:ascii="Arial" w:hAnsi="Arial" w:cs="Arial"/>
      <w:i/>
      <w:iCs/>
      <w:color w:val="FF0000"/>
    </w:rPr>
  </w:style>
  <w:style w:type="paragraph" w:customStyle="1" w:styleId="Nvel1-SemNum">
    <w:name w:val="Nível 1-Sem Num"/>
    <w:basedOn w:val="Nivel01"/>
    <w:link w:val="Nvel1-SemNumChar"/>
    <w:qFormat/>
    <w:rsid w:val="001A13B7"/>
    <w:pPr>
      <w:keepLines/>
      <w:suppressAutoHyphens w:val="0"/>
      <w:overflowPunct/>
      <w:spacing w:beforeLines="120" w:before="480" w:afterLines="120" w:line="312" w:lineRule="auto"/>
      <w:outlineLvl w:val="1"/>
    </w:pPr>
    <w:rPr>
      <w:rFonts w:eastAsia="Arial"/>
      <w:bCs/>
      <w:iCs/>
      <w:color w:val="FF0000"/>
      <w:sz w:val="24"/>
      <w:szCs w:val="24"/>
      <w:u w:val="single"/>
    </w:rPr>
  </w:style>
  <w:style w:type="character" w:customStyle="1" w:styleId="Nvel4-RChar">
    <w:name w:val="Nível 4-R Char"/>
    <w:basedOn w:val="Nivel4Char"/>
    <w:link w:val="Nvel4-R"/>
    <w:rsid w:val="001A13B7"/>
    <w:rPr>
      <w:rFonts w:ascii="Arial" w:hAnsi="Arial" w:cs="Arial"/>
      <w:i/>
      <w:iCs/>
      <w:color w:val="FF0000"/>
    </w:rPr>
  </w:style>
  <w:style w:type="character" w:customStyle="1" w:styleId="Nvel1-SemNumChar">
    <w:name w:val="Nível 1-Sem Num Char"/>
    <w:basedOn w:val="Nivel01Char"/>
    <w:link w:val="Nvel1-SemNum"/>
    <w:rsid w:val="001A13B7"/>
    <w:rPr>
      <w:rFonts w:ascii="Arial" w:eastAsia="Arial" w:hAnsi="Arial" w:cs="Arial"/>
      <w:b/>
      <w:bCs/>
      <w:iCs/>
      <w:color w:val="FF0000"/>
      <w:sz w:val="24"/>
      <w:szCs w:val="24"/>
      <w:u w:val="single"/>
    </w:rPr>
  </w:style>
  <w:style w:type="paragraph" w:customStyle="1" w:styleId="citao2">
    <w:name w:val="citação 2"/>
    <w:basedOn w:val="Citao"/>
    <w:link w:val="citao2Char"/>
    <w:rsid w:val="001A13B7"/>
    <w:pPr>
      <w:overflowPunct w:val="0"/>
    </w:pPr>
  </w:style>
  <w:style w:type="paragraph" w:customStyle="1" w:styleId="Prembulo">
    <w:name w:val="Preâmbulo"/>
    <w:basedOn w:val="Normal"/>
    <w:link w:val="PrembuloChar"/>
    <w:qFormat/>
    <w:rsid w:val="001A13B7"/>
    <w:pPr>
      <w:suppressAutoHyphens w:val="0"/>
      <w:overflowPunct/>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1A13B7"/>
    <w:rPr>
      <w:rFonts w:ascii="Arial" w:eastAsia="Arial" w:hAnsi="Arial" w:cs="Arial"/>
      <w:bCs/>
    </w:rPr>
  </w:style>
  <w:style w:type="character" w:customStyle="1" w:styleId="MenoPendente5">
    <w:name w:val="Menção Pendente5"/>
    <w:basedOn w:val="Fontepargpadro"/>
    <w:uiPriority w:val="99"/>
    <w:semiHidden/>
    <w:unhideWhenUsed/>
    <w:rsid w:val="001A13B7"/>
    <w:rPr>
      <w:color w:val="605E5C"/>
      <w:shd w:val="clear" w:color="auto" w:fill="E1DFDD"/>
    </w:rPr>
  </w:style>
  <w:style w:type="character" w:customStyle="1" w:styleId="citao2Char">
    <w:name w:val="citação 2 Char"/>
    <w:basedOn w:val="CitaoChar"/>
    <w:link w:val="citao2"/>
    <w:rsid w:val="001A13B7"/>
    <w:rPr>
      <w:rFonts w:ascii="Arial" w:eastAsia="Calibri"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1A13B7"/>
    <w:pPr>
      <w:spacing w:before="240" w:line="259" w:lineRule="auto"/>
      <w:outlineLvl w:val="9"/>
    </w:pPr>
    <w:rPr>
      <w:b w:val="0"/>
      <w:bCs/>
      <w:sz w:val="32"/>
      <w:szCs w:val="32"/>
    </w:rPr>
  </w:style>
  <w:style w:type="paragraph" w:styleId="Sumrio1">
    <w:name w:val="toc 1"/>
    <w:basedOn w:val="Normal"/>
    <w:next w:val="Normal"/>
    <w:autoRedefine/>
    <w:uiPriority w:val="39"/>
    <w:unhideWhenUsed/>
    <w:rsid w:val="001A13B7"/>
    <w:pPr>
      <w:tabs>
        <w:tab w:val="left" w:pos="426"/>
        <w:tab w:val="right" w:leader="dot" w:pos="9628"/>
      </w:tabs>
      <w:suppressAutoHyphens w:val="0"/>
      <w:overflowPunct/>
      <w:spacing w:after="100"/>
    </w:pPr>
    <w:rPr>
      <w:rFonts w:ascii="Arial" w:hAnsi="Arial" w:cs="Tahoma"/>
      <w:sz w:val="20"/>
    </w:rPr>
  </w:style>
  <w:style w:type="character" w:customStyle="1" w:styleId="MenoPendente6">
    <w:name w:val="Menção Pendente6"/>
    <w:basedOn w:val="Fontepargpadro"/>
    <w:uiPriority w:val="99"/>
    <w:semiHidden/>
    <w:unhideWhenUsed/>
    <w:rsid w:val="001A13B7"/>
    <w:rPr>
      <w:color w:val="605E5C"/>
      <w:shd w:val="clear" w:color="auto" w:fill="E1DFDD"/>
    </w:rPr>
  </w:style>
  <w:style w:type="character" w:customStyle="1" w:styleId="Mentionnonrsolue1">
    <w:name w:val="Mention non résolue1"/>
    <w:basedOn w:val="Fontepargpadro"/>
    <w:uiPriority w:val="99"/>
    <w:semiHidden/>
    <w:unhideWhenUsed/>
    <w:rsid w:val="001A13B7"/>
    <w:rPr>
      <w:color w:val="605E5C"/>
      <w:shd w:val="clear" w:color="auto" w:fill="E1DFDD"/>
    </w:rPr>
  </w:style>
  <w:style w:type="paragraph" w:customStyle="1" w:styleId="xmsonormal">
    <w:name w:val="x_msonormal"/>
    <w:basedOn w:val="Normal"/>
    <w:uiPriority w:val="1"/>
    <w:rsid w:val="001A13B7"/>
    <w:pPr>
      <w:suppressAutoHyphens w:val="0"/>
      <w:overflowPunct/>
      <w:spacing w:beforeAutospacing="1" w:afterAutospacing="1"/>
    </w:pPr>
    <w:rPr>
      <w:sz w:val="24"/>
    </w:rPr>
  </w:style>
  <w:style w:type="character" w:customStyle="1" w:styleId="MenoPendente7">
    <w:name w:val="Menção Pendente7"/>
    <w:basedOn w:val="Fontepargpadro"/>
    <w:uiPriority w:val="99"/>
    <w:semiHidden/>
    <w:unhideWhenUsed/>
    <w:rsid w:val="001A13B7"/>
    <w:rPr>
      <w:color w:val="605E5C"/>
      <w:shd w:val="clear" w:color="auto" w:fill="E1DFDD"/>
    </w:rPr>
  </w:style>
  <w:style w:type="paragraph" w:styleId="Sumrio3">
    <w:name w:val="toc 3"/>
    <w:basedOn w:val="Normal"/>
    <w:next w:val="Normal"/>
    <w:autoRedefine/>
    <w:uiPriority w:val="39"/>
    <w:unhideWhenUsed/>
    <w:rsid w:val="001A13B7"/>
    <w:pPr>
      <w:suppressAutoHyphens w:val="0"/>
      <w:overflowPunct/>
      <w:spacing w:after="100"/>
      <w:ind w:left="480"/>
    </w:pPr>
    <w:rPr>
      <w:rFonts w:ascii="Ecofont_Spranq_eco_Sans" w:eastAsiaTheme="minorEastAsia" w:hAnsi="Ecofont_Spranq_eco_Sans" w:cs="Tahoma"/>
      <w:sz w:val="24"/>
    </w:rPr>
  </w:style>
  <w:style w:type="paragraph" w:styleId="Sumrio2">
    <w:name w:val="toc 2"/>
    <w:basedOn w:val="Normal"/>
    <w:next w:val="Normal"/>
    <w:autoRedefine/>
    <w:uiPriority w:val="39"/>
    <w:unhideWhenUsed/>
    <w:rsid w:val="001A13B7"/>
    <w:pPr>
      <w:suppressAutoHyphens w:val="0"/>
      <w:overflowPunct/>
      <w:spacing w:after="100" w:line="278" w:lineRule="auto"/>
      <w:ind w:left="240"/>
    </w:pPr>
    <w:rPr>
      <w:rFonts w:asciiTheme="minorHAnsi" w:eastAsiaTheme="minorEastAsia" w:hAnsiTheme="minorHAnsi" w:cstheme="minorBidi"/>
      <w:kern w:val="2"/>
      <w:sz w:val="24"/>
    </w:rPr>
  </w:style>
  <w:style w:type="paragraph" w:styleId="Sumrio4">
    <w:name w:val="toc 4"/>
    <w:basedOn w:val="Normal"/>
    <w:next w:val="Normal"/>
    <w:autoRedefine/>
    <w:uiPriority w:val="39"/>
    <w:unhideWhenUsed/>
    <w:rsid w:val="001A13B7"/>
    <w:pPr>
      <w:suppressAutoHyphens w:val="0"/>
      <w:overflowPunct/>
      <w:spacing w:after="100" w:line="278" w:lineRule="auto"/>
      <w:ind w:left="720"/>
    </w:pPr>
    <w:rPr>
      <w:rFonts w:asciiTheme="minorHAnsi" w:eastAsiaTheme="minorEastAsia" w:hAnsiTheme="minorHAnsi" w:cstheme="minorBidi"/>
      <w:kern w:val="2"/>
      <w:sz w:val="24"/>
    </w:rPr>
  </w:style>
  <w:style w:type="paragraph" w:styleId="Sumrio5">
    <w:name w:val="toc 5"/>
    <w:basedOn w:val="Normal"/>
    <w:next w:val="Normal"/>
    <w:autoRedefine/>
    <w:uiPriority w:val="39"/>
    <w:unhideWhenUsed/>
    <w:rsid w:val="001A13B7"/>
    <w:pPr>
      <w:suppressAutoHyphens w:val="0"/>
      <w:overflowPunct/>
      <w:spacing w:after="100" w:line="278" w:lineRule="auto"/>
      <w:ind w:left="960"/>
    </w:pPr>
    <w:rPr>
      <w:rFonts w:asciiTheme="minorHAnsi" w:eastAsiaTheme="minorEastAsia" w:hAnsiTheme="minorHAnsi" w:cstheme="minorBidi"/>
      <w:kern w:val="2"/>
      <w:sz w:val="24"/>
    </w:rPr>
  </w:style>
  <w:style w:type="paragraph" w:styleId="Sumrio6">
    <w:name w:val="toc 6"/>
    <w:basedOn w:val="Normal"/>
    <w:next w:val="Normal"/>
    <w:autoRedefine/>
    <w:uiPriority w:val="39"/>
    <w:unhideWhenUsed/>
    <w:rsid w:val="001A13B7"/>
    <w:pPr>
      <w:suppressAutoHyphens w:val="0"/>
      <w:overflowPunct/>
      <w:spacing w:after="100" w:line="278" w:lineRule="auto"/>
      <w:ind w:left="1200"/>
    </w:pPr>
    <w:rPr>
      <w:rFonts w:asciiTheme="minorHAnsi" w:eastAsiaTheme="minorEastAsia" w:hAnsiTheme="minorHAnsi" w:cstheme="minorBidi"/>
      <w:kern w:val="2"/>
      <w:sz w:val="24"/>
    </w:rPr>
  </w:style>
  <w:style w:type="paragraph" w:styleId="Sumrio7">
    <w:name w:val="toc 7"/>
    <w:basedOn w:val="Normal"/>
    <w:next w:val="Normal"/>
    <w:autoRedefine/>
    <w:uiPriority w:val="39"/>
    <w:unhideWhenUsed/>
    <w:rsid w:val="001A13B7"/>
    <w:pPr>
      <w:suppressAutoHyphens w:val="0"/>
      <w:overflowPunct/>
      <w:spacing w:after="100" w:line="278" w:lineRule="auto"/>
      <w:ind w:left="1440"/>
    </w:pPr>
    <w:rPr>
      <w:rFonts w:asciiTheme="minorHAnsi" w:eastAsiaTheme="minorEastAsia" w:hAnsiTheme="minorHAnsi" w:cstheme="minorBidi"/>
      <w:kern w:val="2"/>
      <w:sz w:val="24"/>
    </w:rPr>
  </w:style>
  <w:style w:type="paragraph" w:styleId="Sumrio8">
    <w:name w:val="toc 8"/>
    <w:basedOn w:val="Normal"/>
    <w:next w:val="Normal"/>
    <w:autoRedefine/>
    <w:uiPriority w:val="39"/>
    <w:unhideWhenUsed/>
    <w:rsid w:val="001A13B7"/>
    <w:pPr>
      <w:suppressAutoHyphens w:val="0"/>
      <w:overflowPunct/>
      <w:spacing w:after="100" w:line="278" w:lineRule="auto"/>
      <w:ind w:left="1680"/>
    </w:pPr>
    <w:rPr>
      <w:rFonts w:asciiTheme="minorHAnsi" w:eastAsiaTheme="minorEastAsia" w:hAnsiTheme="minorHAnsi" w:cstheme="minorBidi"/>
      <w:kern w:val="2"/>
      <w:sz w:val="24"/>
    </w:rPr>
  </w:style>
  <w:style w:type="paragraph" w:styleId="Sumrio9">
    <w:name w:val="toc 9"/>
    <w:basedOn w:val="Normal"/>
    <w:next w:val="Normal"/>
    <w:autoRedefine/>
    <w:uiPriority w:val="39"/>
    <w:unhideWhenUsed/>
    <w:rsid w:val="001A13B7"/>
    <w:pPr>
      <w:suppressAutoHyphens w:val="0"/>
      <w:overflowPunct/>
      <w:spacing w:after="100" w:line="278" w:lineRule="auto"/>
      <w:ind w:left="1920"/>
    </w:pPr>
    <w:rPr>
      <w:rFonts w:asciiTheme="minorHAnsi" w:eastAsiaTheme="minorEastAsia" w:hAnsiTheme="minorHAnsi" w:cstheme="minorBidi"/>
      <w:kern w:val="2"/>
      <w:sz w:val="24"/>
    </w:rPr>
  </w:style>
  <w:style w:type="paragraph" w:customStyle="1" w:styleId="Nvel2-Opcional">
    <w:name w:val="Nível 2-Opcional"/>
    <w:basedOn w:val="Normal"/>
    <w:link w:val="Nvel2-OpcionalChar"/>
    <w:qFormat/>
    <w:rsid w:val="001A13B7"/>
    <w:pPr>
      <w:numPr>
        <w:ilvl w:val="1"/>
      </w:numPr>
      <w:suppressAutoHyphens w:val="0"/>
      <w:overflowPunct/>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1A13B7"/>
    <w:rPr>
      <w:rFonts w:ascii="Arial" w:eastAsia="Arial" w:hAnsi="Arial" w:cs="Arial"/>
      <w:i/>
      <w:iCs/>
      <w:color w:val="FF0000"/>
    </w:rPr>
  </w:style>
  <w:style w:type="character" w:styleId="MenoPendente">
    <w:name w:val="Unresolved Mention"/>
    <w:basedOn w:val="Fontepargpadro"/>
    <w:uiPriority w:val="99"/>
    <w:semiHidden/>
    <w:unhideWhenUsed/>
    <w:rsid w:val="001A13B7"/>
    <w:rPr>
      <w:color w:val="605E5C"/>
      <w:shd w:val="clear" w:color="auto" w:fill="E1DFDD"/>
    </w:rPr>
  </w:style>
  <w:style w:type="paragraph" w:customStyle="1" w:styleId="Nvel1-Red">
    <w:name w:val="Nível 1-Red"/>
    <w:basedOn w:val="Nivel01"/>
    <w:link w:val="Nvel1-RedChar"/>
    <w:qFormat/>
    <w:rsid w:val="001A13B7"/>
    <w:pPr>
      <w:keepLines/>
      <w:tabs>
        <w:tab w:val="clear" w:pos="567"/>
        <w:tab w:val="left" w:pos="0"/>
      </w:tabs>
      <w:suppressAutoHyphens w:val="0"/>
      <w:overflowPunct/>
    </w:pPr>
    <w:rPr>
      <w:rFonts w:eastAsiaTheme="majorEastAsia"/>
      <w:bCs/>
      <w:i/>
      <w:color w:val="FF0000"/>
      <w:spacing w:val="5"/>
      <w:kern w:val="28"/>
      <w:sz w:val="52"/>
      <w:szCs w:val="52"/>
      <w:u w:val="single"/>
    </w:rPr>
  </w:style>
  <w:style w:type="character" w:customStyle="1" w:styleId="Nvel1-RedChar">
    <w:name w:val="Nível 1-Red Char"/>
    <w:basedOn w:val="Nivel01Char"/>
    <w:link w:val="Nvel1-Red"/>
    <w:rsid w:val="001A13B7"/>
    <w:rPr>
      <w:rFonts w:ascii="Arial" w:eastAsiaTheme="majorEastAsia" w:hAnsi="Arial" w:cs="Arial"/>
      <w:b/>
      <w:bCs/>
      <w:i/>
      <w:color w:val="FF0000"/>
      <w:spacing w:val="5"/>
      <w:kern w:val="28"/>
      <w:sz w:val="52"/>
      <w:szCs w:val="5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7049">
      <w:bodyDiv w:val="1"/>
      <w:marLeft w:val="0"/>
      <w:marRight w:val="0"/>
      <w:marTop w:val="0"/>
      <w:marBottom w:val="0"/>
      <w:divBdr>
        <w:top w:val="none" w:sz="0" w:space="0" w:color="auto"/>
        <w:left w:val="none" w:sz="0" w:space="0" w:color="auto"/>
        <w:bottom w:val="none" w:sz="0" w:space="0" w:color="auto"/>
        <w:right w:val="none" w:sz="0" w:space="0" w:color="auto"/>
      </w:divBdr>
    </w:div>
    <w:div w:id="317274070">
      <w:bodyDiv w:val="1"/>
      <w:marLeft w:val="0"/>
      <w:marRight w:val="0"/>
      <w:marTop w:val="0"/>
      <w:marBottom w:val="0"/>
      <w:divBdr>
        <w:top w:val="none" w:sz="0" w:space="0" w:color="auto"/>
        <w:left w:val="none" w:sz="0" w:space="0" w:color="auto"/>
        <w:bottom w:val="none" w:sz="0" w:space="0" w:color="auto"/>
        <w:right w:val="none" w:sz="0" w:space="0" w:color="auto"/>
      </w:divBdr>
    </w:div>
    <w:div w:id="439187732">
      <w:bodyDiv w:val="1"/>
      <w:marLeft w:val="0"/>
      <w:marRight w:val="0"/>
      <w:marTop w:val="0"/>
      <w:marBottom w:val="0"/>
      <w:divBdr>
        <w:top w:val="none" w:sz="0" w:space="0" w:color="auto"/>
        <w:left w:val="none" w:sz="0" w:space="0" w:color="auto"/>
        <w:bottom w:val="none" w:sz="0" w:space="0" w:color="auto"/>
        <w:right w:val="none" w:sz="0" w:space="0" w:color="auto"/>
      </w:divBdr>
    </w:div>
    <w:div w:id="749929067">
      <w:bodyDiv w:val="1"/>
      <w:marLeft w:val="0"/>
      <w:marRight w:val="0"/>
      <w:marTop w:val="0"/>
      <w:marBottom w:val="0"/>
      <w:divBdr>
        <w:top w:val="none" w:sz="0" w:space="0" w:color="auto"/>
        <w:left w:val="none" w:sz="0" w:space="0" w:color="auto"/>
        <w:bottom w:val="none" w:sz="0" w:space="0" w:color="auto"/>
        <w:right w:val="none" w:sz="0" w:space="0" w:color="auto"/>
      </w:divBdr>
    </w:div>
    <w:div w:id="761685824">
      <w:bodyDiv w:val="1"/>
      <w:marLeft w:val="0"/>
      <w:marRight w:val="0"/>
      <w:marTop w:val="0"/>
      <w:marBottom w:val="0"/>
      <w:divBdr>
        <w:top w:val="none" w:sz="0" w:space="0" w:color="auto"/>
        <w:left w:val="none" w:sz="0" w:space="0" w:color="auto"/>
        <w:bottom w:val="none" w:sz="0" w:space="0" w:color="auto"/>
        <w:right w:val="none" w:sz="0" w:space="0" w:color="auto"/>
      </w:divBdr>
    </w:div>
    <w:div w:id="948245229">
      <w:bodyDiv w:val="1"/>
      <w:marLeft w:val="0"/>
      <w:marRight w:val="0"/>
      <w:marTop w:val="0"/>
      <w:marBottom w:val="0"/>
      <w:divBdr>
        <w:top w:val="none" w:sz="0" w:space="0" w:color="auto"/>
        <w:left w:val="none" w:sz="0" w:space="0" w:color="auto"/>
        <w:bottom w:val="none" w:sz="0" w:space="0" w:color="auto"/>
        <w:right w:val="none" w:sz="0" w:space="0" w:color="auto"/>
      </w:divBdr>
    </w:div>
    <w:div w:id="953637798">
      <w:bodyDiv w:val="1"/>
      <w:marLeft w:val="0"/>
      <w:marRight w:val="0"/>
      <w:marTop w:val="0"/>
      <w:marBottom w:val="0"/>
      <w:divBdr>
        <w:top w:val="none" w:sz="0" w:space="0" w:color="auto"/>
        <w:left w:val="none" w:sz="0" w:space="0" w:color="auto"/>
        <w:bottom w:val="none" w:sz="0" w:space="0" w:color="auto"/>
        <w:right w:val="none" w:sz="0" w:space="0" w:color="auto"/>
      </w:divBdr>
    </w:div>
    <w:div w:id="1125852230">
      <w:bodyDiv w:val="1"/>
      <w:marLeft w:val="0"/>
      <w:marRight w:val="0"/>
      <w:marTop w:val="0"/>
      <w:marBottom w:val="0"/>
      <w:divBdr>
        <w:top w:val="none" w:sz="0" w:space="0" w:color="auto"/>
        <w:left w:val="none" w:sz="0" w:space="0" w:color="auto"/>
        <w:bottom w:val="none" w:sz="0" w:space="0" w:color="auto"/>
        <w:right w:val="none" w:sz="0" w:space="0" w:color="auto"/>
      </w:divBdr>
    </w:div>
    <w:div w:id="1129083381">
      <w:bodyDiv w:val="1"/>
      <w:marLeft w:val="0"/>
      <w:marRight w:val="0"/>
      <w:marTop w:val="0"/>
      <w:marBottom w:val="0"/>
      <w:divBdr>
        <w:top w:val="none" w:sz="0" w:space="0" w:color="auto"/>
        <w:left w:val="none" w:sz="0" w:space="0" w:color="auto"/>
        <w:bottom w:val="none" w:sz="0" w:space="0" w:color="auto"/>
        <w:right w:val="none" w:sz="0" w:space="0" w:color="auto"/>
      </w:divBdr>
    </w:div>
    <w:div w:id="1595019204">
      <w:bodyDiv w:val="1"/>
      <w:marLeft w:val="0"/>
      <w:marRight w:val="0"/>
      <w:marTop w:val="0"/>
      <w:marBottom w:val="0"/>
      <w:divBdr>
        <w:top w:val="none" w:sz="0" w:space="0" w:color="auto"/>
        <w:left w:val="none" w:sz="0" w:space="0" w:color="auto"/>
        <w:bottom w:val="none" w:sz="0" w:space="0" w:color="auto"/>
        <w:right w:val="none" w:sz="0" w:space="0" w:color="auto"/>
      </w:divBdr>
    </w:div>
    <w:div w:id="1801417005">
      <w:bodyDiv w:val="1"/>
      <w:marLeft w:val="0"/>
      <w:marRight w:val="0"/>
      <w:marTop w:val="0"/>
      <w:marBottom w:val="0"/>
      <w:divBdr>
        <w:top w:val="none" w:sz="0" w:space="0" w:color="auto"/>
        <w:left w:val="none" w:sz="0" w:space="0" w:color="auto"/>
        <w:bottom w:val="none" w:sz="0" w:space="0" w:color="auto"/>
        <w:right w:val="none" w:sz="0" w:space="0" w:color="auto"/>
      </w:divBdr>
    </w:div>
    <w:div w:id="1812675874">
      <w:bodyDiv w:val="1"/>
      <w:marLeft w:val="0"/>
      <w:marRight w:val="0"/>
      <w:marTop w:val="0"/>
      <w:marBottom w:val="0"/>
      <w:divBdr>
        <w:top w:val="none" w:sz="0" w:space="0" w:color="auto"/>
        <w:left w:val="none" w:sz="0" w:space="0" w:color="auto"/>
        <w:bottom w:val="none" w:sz="0" w:space="0" w:color="auto"/>
        <w:right w:val="none" w:sz="0" w:space="0" w:color="auto"/>
      </w:divBdr>
    </w:div>
    <w:div w:id="1982954512">
      <w:bodyDiv w:val="1"/>
      <w:marLeft w:val="0"/>
      <w:marRight w:val="0"/>
      <w:marTop w:val="0"/>
      <w:marBottom w:val="0"/>
      <w:divBdr>
        <w:top w:val="none" w:sz="0" w:space="0" w:color="auto"/>
        <w:left w:val="none" w:sz="0" w:space="0" w:color="auto"/>
        <w:bottom w:val="none" w:sz="0" w:space="0" w:color="auto"/>
        <w:right w:val="none" w:sz="0" w:space="0" w:color="auto"/>
      </w:divBdr>
    </w:div>
    <w:div w:id="2063555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38D07-631E-4DD2-9F1D-1CBF789D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503</Words>
  <Characters>2718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silva</dc:creator>
  <dc:description/>
  <cp:lastModifiedBy>Setor de Licitações</cp:lastModifiedBy>
  <cp:revision>41</cp:revision>
  <cp:lastPrinted>2025-12-08T18:02:00Z</cp:lastPrinted>
  <dcterms:created xsi:type="dcterms:W3CDTF">2025-12-03T13:42:00Z</dcterms:created>
  <dcterms:modified xsi:type="dcterms:W3CDTF">2025-12-08T18:02:00Z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